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1"/>
        <w:gridCol w:w="4555"/>
        <w:gridCol w:w="1260"/>
        <w:gridCol w:w="1128"/>
        <w:gridCol w:w="1152"/>
        <w:gridCol w:w="1572"/>
      </w:tblGrid>
      <w:tr w:rsidR="003849B4" w:rsidRPr="0093318C" w14:paraId="3E4A9FE7" w14:textId="77777777" w:rsidTr="00E73557">
        <w:trPr>
          <w:jc w:val="right"/>
        </w:trPr>
        <w:tc>
          <w:tcPr>
            <w:tcW w:w="10428" w:type="dxa"/>
            <w:gridSpan w:val="6"/>
            <w:vAlign w:val="center"/>
          </w:tcPr>
          <w:p w14:paraId="5D486B56" w14:textId="77777777" w:rsidR="003849B4" w:rsidRPr="0093318C" w:rsidRDefault="003849B4" w:rsidP="003849B4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93318C">
              <w:rPr>
                <w:rFonts w:ascii="Arial" w:hAnsi="Arial" w:cs="Arial"/>
                <w:b/>
                <w:i/>
                <w:sz w:val="18"/>
                <w:szCs w:val="18"/>
              </w:rPr>
              <w:t>Medžiagos</w:t>
            </w:r>
          </w:p>
        </w:tc>
      </w:tr>
      <w:tr w:rsidR="00AA2266" w:rsidRPr="0093318C" w14:paraId="04A525A2" w14:textId="77777777" w:rsidTr="00E73557">
        <w:trPr>
          <w:jc w:val="right"/>
        </w:trPr>
        <w:tc>
          <w:tcPr>
            <w:tcW w:w="761" w:type="dxa"/>
            <w:vAlign w:val="center"/>
          </w:tcPr>
          <w:p w14:paraId="0F3345B9" w14:textId="77777777" w:rsidR="00AA2266" w:rsidRPr="0093318C" w:rsidRDefault="00AA2266" w:rsidP="00AA2266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5" w:type="dxa"/>
          </w:tcPr>
          <w:p w14:paraId="3D067930" w14:textId="17BB9A18" w:rsidR="00AA2266" w:rsidRPr="00AA2266" w:rsidRDefault="00AA2266" w:rsidP="00AA2266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  <w:lang w:val="en-US"/>
              </w:rPr>
            </w:pPr>
            <w:r w:rsidRPr="002103A6">
              <w:rPr>
                <w:rFonts w:ascii="Arial" w:eastAsia="SimSun" w:hAnsi="Arial" w:cs="Arial"/>
                <w:kern w:val="1"/>
                <w:sz w:val="18"/>
                <w:szCs w:val="18"/>
              </w:rPr>
              <w:t>HDPE vamzdis surenkamas D1</w:t>
            </w:r>
            <w:r w:rsidR="004673A6">
              <w:rPr>
                <w:rFonts w:ascii="Arial" w:eastAsia="SimSun" w:hAnsi="Arial" w:cs="Arial"/>
                <w:kern w:val="1"/>
                <w:sz w:val="18"/>
                <w:szCs w:val="18"/>
              </w:rPr>
              <w:t>1</w:t>
            </w:r>
            <w:r w:rsidRPr="002103A6">
              <w:rPr>
                <w:rFonts w:ascii="Arial" w:eastAsia="SimSun" w:hAnsi="Arial" w:cs="Arial"/>
                <w:kern w:val="1"/>
                <w:sz w:val="18"/>
                <w:szCs w:val="18"/>
              </w:rPr>
              <w:t>0 mm</w:t>
            </w:r>
            <w:r>
              <w:rPr>
                <w:rFonts w:ascii="Arial" w:eastAsia="SimSun" w:hAnsi="Arial" w:cs="Arial"/>
                <w:kern w:val="1"/>
                <w:sz w:val="18"/>
                <w:szCs w:val="18"/>
              </w:rPr>
              <w:t xml:space="preserve"> l</w:t>
            </w:r>
            <w:r>
              <w:rPr>
                <w:rFonts w:ascii="Arial" w:eastAsia="SimSun" w:hAnsi="Arial" w:cs="Arial"/>
                <w:kern w:val="1"/>
                <w:sz w:val="18"/>
                <w:szCs w:val="18"/>
                <w:lang w:val="en-US"/>
              </w:rPr>
              <w:t>=3m;</w:t>
            </w:r>
          </w:p>
        </w:tc>
        <w:tc>
          <w:tcPr>
            <w:tcW w:w="1260" w:type="dxa"/>
            <w:vAlign w:val="center"/>
          </w:tcPr>
          <w:p w14:paraId="3C63FC02" w14:textId="173A5D77" w:rsidR="00AA2266" w:rsidRPr="0093318C" w:rsidRDefault="00AA2266" w:rsidP="00AA2266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TS-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93318C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28" w:type="dxa"/>
          </w:tcPr>
          <w:p w14:paraId="62C79CD6" w14:textId="2057AEAF" w:rsidR="00AA2266" w:rsidRPr="0093318C" w:rsidRDefault="00AA2266" w:rsidP="00AA22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1152" w:type="dxa"/>
          </w:tcPr>
          <w:p w14:paraId="1ED89BDB" w14:textId="18627A88" w:rsidR="00AA2266" w:rsidRPr="00E47409" w:rsidRDefault="004673A6" w:rsidP="00AA22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1572" w:type="dxa"/>
            <w:vAlign w:val="center"/>
          </w:tcPr>
          <w:p w14:paraId="76DFD96D" w14:textId="77777777" w:rsidR="00AA2266" w:rsidRPr="0093318C" w:rsidRDefault="00AA2266" w:rsidP="00AA2266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29D" w:rsidRPr="0093318C" w14:paraId="2CB2C1DC" w14:textId="77777777" w:rsidTr="001A74BB">
        <w:trPr>
          <w:jc w:val="right"/>
        </w:trPr>
        <w:tc>
          <w:tcPr>
            <w:tcW w:w="761" w:type="dxa"/>
            <w:vAlign w:val="center"/>
          </w:tcPr>
          <w:p w14:paraId="0B0A58A9" w14:textId="77777777" w:rsidR="009D329D" w:rsidRPr="0093318C" w:rsidRDefault="009D329D" w:rsidP="009D329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5" w:type="dxa"/>
          </w:tcPr>
          <w:p w14:paraId="26F7FDC0" w14:textId="5C1709A2" w:rsidR="009D329D" w:rsidRPr="0093318C" w:rsidRDefault="009D329D" w:rsidP="009D329D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</w:rPr>
            </w:pPr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>Apsauginė mova (įvadui į statinį)</w:t>
            </w:r>
          </w:p>
        </w:tc>
        <w:tc>
          <w:tcPr>
            <w:tcW w:w="1260" w:type="dxa"/>
            <w:vAlign w:val="center"/>
          </w:tcPr>
          <w:p w14:paraId="12CE64A0" w14:textId="37AD5902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TS-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93318C">
              <w:rPr>
                <w:rFonts w:ascii="Arial" w:hAnsi="Arial" w:cs="Arial"/>
                <w:sz w:val="18"/>
                <w:szCs w:val="18"/>
              </w:rPr>
              <w:t>.</w:t>
            </w:r>
            <w:r w:rsidR="002103A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28" w:type="dxa"/>
          </w:tcPr>
          <w:p w14:paraId="12F7189B" w14:textId="73025E3F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1152" w:type="dxa"/>
            <w:vAlign w:val="center"/>
          </w:tcPr>
          <w:p w14:paraId="2C77BAEA" w14:textId="62F3B42C" w:rsidR="009D329D" w:rsidRPr="0093318C" w:rsidRDefault="00E47409" w:rsidP="009D329D">
            <w:pPr>
              <w:ind w:left="1060" w:hanging="10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72" w:type="dxa"/>
            <w:vAlign w:val="center"/>
          </w:tcPr>
          <w:p w14:paraId="084A7D3A" w14:textId="77777777" w:rsidR="009D329D" w:rsidRPr="0093318C" w:rsidRDefault="009D329D" w:rsidP="009D329D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29D" w:rsidRPr="0093318C" w14:paraId="3408B4E0" w14:textId="77777777" w:rsidTr="001A74BB">
        <w:trPr>
          <w:jc w:val="right"/>
        </w:trPr>
        <w:tc>
          <w:tcPr>
            <w:tcW w:w="761" w:type="dxa"/>
            <w:vAlign w:val="center"/>
          </w:tcPr>
          <w:p w14:paraId="37776D52" w14:textId="77777777" w:rsidR="009D329D" w:rsidRPr="0093318C" w:rsidRDefault="009D329D" w:rsidP="009D329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5" w:type="dxa"/>
          </w:tcPr>
          <w:p w14:paraId="7BA9BF2C" w14:textId="700BACC0" w:rsidR="009D329D" w:rsidRPr="0093318C" w:rsidRDefault="009D329D" w:rsidP="009D329D">
            <w:pPr>
              <w:pStyle w:val="Header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>Vamzdžių ir kabelių įvadų hermetizavimo medžiagos</w:t>
            </w:r>
          </w:p>
        </w:tc>
        <w:tc>
          <w:tcPr>
            <w:tcW w:w="1260" w:type="dxa"/>
            <w:vAlign w:val="center"/>
          </w:tcPr>
          <w:p w14:paraId="3A17F9C4" w14:textId="779486ED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TS-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93318C">
              <w:rPr>
                <w:rFonts w:ascii="Arial" w:hAnsi="Arial" w:cs="Arial"/>
                <w:sz w:val="18"/>
                <w:szCs w:val="18"/>
              </w:rPr>
              <w:t>.</w:t>
            </w:r>
            <w:r w:rsidR="002103A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28" w:type="dxa"/>
          </w:tcPr>
          <w:p w14:paraId="44D59491" w14:textId="792DB183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1152" w:type="dxa"/>
            <w:vAlign w:val="center"/>
          </w:tcPr>
          <w:p w14:paraId="50B159A3" w14:textId="40A8AA02" w:rsidR="009D329D" w:rsidRPr="0093318C" w:rsidRDefault="00E47409" w:rsidP="009D32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72" w:type="dxa"/>
            <w:vAlign w:val="center"/>
          </w:tcPr>
          <w:p w14:paraId="3EC8AFAF" w14:textId="77777777" w:rsidR="009D329D" w:rsidRPr="0093318C" w:rsidRDefault="009D329D" w:rsidP="009D329D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29D" w:rsidRPr="0093318C" w14:paraId="121CE115" w14:textId="77777777" w:rsidTr="001A74BB">
        <w:trPr>
          <w:jc w:val="right"/>
        </w:trPr>
        <w:tc>
          <w:tcPr>
            <w:tcW w:w="761" w:type="dxa"/>
            <w:vAlign w:val="center"/>
          </w:tcPr>
          <w:p w14:paraId="161C0970" w14:textId="77777777" w:rsidR="009D329D" w:rsidRPr="0093318C" w:rsidRDefault="009D329D" w:rsidP="009D329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5" w:type="dxa"/>
          </w:tcPr>
          <w:p w14:paraId="4CA2B819" w14:textId="2ABBA7B4" w:rsidR="009D329D" w:rsidRPr="0093318C" w:rsidRDefault="009D329D" w:rsidP="009D329D">
            <w:pPr>
              <w:pStyle w:val="Header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Papildomos instaliacinės medžiagos</w:t>
            </w:r>
          </w:p>
        </w:tc>
        <w:tc>
          <w:tcPr>
            <w:tcW w:w="1260" w:type="dxa"/>
            <w:vAlign w:val="center"/>
          </w:tcPr>
          <w:p w14:paraId="197D6995" w14:textId="18093992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7B482C14" w14:textId="6941EB4E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1152" w:type="dxa"/>
            <w:vAlign w:val="center"/>
          </w:tcPr>
          <w:p w14:paraId="1ACFE8E3" w14:textId="04657E5E" w:rsidR="009D329D" w:rsidRPr="0093318C" w:rsidRDefault="00E47409" w:rsidP="009D32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72" w:type="dxa"/>
            <w:vAlign w:val="center"/>
          </w:tcPr>
          <w:p w14:paraId="35261C6A" w14:textId="77777777" w:rsidR="009D329D" w:rsidRPr="0093318C" w:rsidRDefault="009D329D" w:rsidP="009D329D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29D" w:rsidRPr="0093318C" w14:paraId="531F1EE0" w14:textId="77777777" w:rsidTr="00B0418B">
        <w:trPr>
          <w:jc w:val="right"/>
        </w:trPr>
        <w:tc>
          <w:tcPr>
            <w:tcW w:w="10428" w:type="dxa"/>
            <w:gridSpan w:val="6"/>
            <w:vAlign w:val="center"/>
          </w:tcPr>
          <w:p w14:paraId="4644A949" w14:textId="3B288DF1" w:rsidR="009D329D" w:rsidRPr="0093318C" w:rsidRDefault="009D329D" w:rsidP="009D329D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Montavimo darbai</w:t>
            </w:r>
          </w:p>
        </w:tc>
      </w:tr>
      <w:tr w:rsidR="00E47409" w:rsidRPr="0093318C" w14:paraId="6265F170" w14:textId="77777777" w:rsidTr="000E5E48">
        <w:trPr>
          <w:jc w:val="right"/>
        </w:trPr>
        <w:tc>
          <w:tcPr>
            <w:tcW w:w="761" w:type="dxa"/>
            <w:vAlign w:val="center"/>
          </w:tcPr>
          <w:p w14:paraId="7ECDABE7" w14:textId="77777777" w:rsidR="00E47409" w:rsidRPr="0093318C" w:rsidRDefault="00E47409" w:rsidP="00E47409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5" w:type="dxa"/>
            <w:vAlign w:val="center"/>
          </w:tcPr>
          <w:p w14:paraId="3348C8F6" w14:textId="68C3A21A" w:rsidR="00E47409" w:rsidRPr="0093318C" w:rsidRDefault="00E47409" w:rsidP="00E47409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</w:rPr>
            </w:pPr>
            <w:r w:rsidRPr="00E47409">
              <w:rPr>
                <w:rFonts w:ascii="Arial" w:eastAsia="SimSun" w:hAnsi="Arial" w:cs="Arial"/>
                <w:kern w:val="1"/>
                <w:sz w:val="18"/>
                <w:szCs w:val="18"/>
              </w:rPr>
              <w:t>Esamų kabelių apgaubimas surenkamais HDPEØ1</w:t>
            </w:r>
            <w:r w:rsidR="004673A6">
              <w:rPr>
                <w:rFonts w:ascii="Arial" w:eastAsia="SimSun" w:hAnsi="Arial" w:cs="Arial"/>
                <w:kern w:val="1"/>
                <w:sz w:val="18"/>
                <w:szCs w:val="18"/>
              </w:rPr>
              <w:t>1</w:t>
            </w:r>
            <w:r w:rsidRPr="00E47409">
              <w:rPr>
                <w:rFonts w:ascii="Arial" w:eastAsia="SimSun" w:hAnsi="Arial" w:cs="Arial"/>
                <w:kern w:val="1"/>
                <w:sz w:val="18"/>
                <w:szCs w:val="18"/>
              </w:rPr>
              <w:t xml:space="preserve">0 mm vamzdžiais </w:t>
            </w:r>
          </w:p>
        </w:tc>
        <w:tc>
          <w:tcPr>
            <w:tcW w:w="1260" w:type="dxa"/>
            <w:vAlign w:val="center"/>
          </w:tcPr>
          <w:p w14:paraId="0A524B94" w14:textId="7CF27084" w:rsidR="00E47409" w:rsidRPr="0093318C" w:rsidRDefault="00E47409" w:rsidP="00E47409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122A27D0" w14:textId="67E4B3FC" w:rsidR="00E47409" w:rsidRPr="0093318C" w:rsidRDefault="00E47409" w:rsidP="00E47409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52" w:type="dxa"/>
            <w:vAlign w:val="center"/>
          </w:tcPr>
          <w:p w14:paraId="76460F21" w14:textId="24F9443A" w:rsidR="00E47409" w:rsidRPr="0093318C" w:rsidRDefault="004673A6" w:rsidP="00E47409">
            <w:pPr>
              <w:ind w:left="1060" w:hanging="10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1572" w:type="dxa"/>
            <w:vAlign w:val="center"/>
          </w:tcPr>
          <w:p w14:paraId="78BF6A82" w14:textId="77777777" w:rsidR="00E47409" w:rsidRPr="0093318C" w:rsidRDefault="00E47409" w:rsidP="00E47409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29D" w:rsidRPr="0093318C" w14:paraId="2D881A4A" w14:textId="77777777" w:rsidTr="00207FFB">
        <w:trPr>
          <w:jc w:val="right"/>
        </w:trPr>
        <w:tc>
          <w:tcPr>
            <w:tcW w:w="761" w:type="dxa"/>
            <w:vAlign w:val="center"/>
          </w:tcPr>
          <w:p w14:paraId="6D0E89AF" w14:textId="77777777" w:rsidR="009D329D" w:rsidRPr="0093318C" w:rsidRDefault="009D329D" w:rsidP="009D329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5" w:type="dxa"/>
            <w:vAlign w:val="center"/>
          </w:tcPr>
          <w:p w14:paraId="61C4FD6D" w14:textId="1A64AAB6" w:rsidR="009D329D" w:rsidRPr="0093318C" w:rsidRDefault="009D329D" w:rsidP="009D329D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</w:rPr>
            </w:pPr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>Angų iškirtimas pastato sienoje</w:t>
            </w:r>
          </w:p>
        </w:tc>
        <w:tc>
          <w:tcPr>
            <w:tcW w:w="1260" w:type="dxa"/>
            <w:vAlign w:val="center"/>
          </w:tcPr>
          <w:p w14:paraId="5D3B2C5E" w14:textId="76618F44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4221EFF5" w14:textId="22B96D88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vnt</w:t>
            </w:r>
          </w:p>
        </w:tc>
        <w:tc>
          <w:tcPr>
            <w:tcW w:w="1152" w:type="dxa"/>
            <w:vAlign w:val="center"/>
          </w:tcPr>
          <w:p w14:paraId="2AFF73BB" w14:textId="6A3E6251" w:rsidR="009D329D" w:rsidRPr="0093318C" w:rsidRDefault="00E47409" w:rsidP="009D329D">
            <w:pPr>
              <w:ind w:left="1060" w:hanging="10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72" w:type="dxa"/>
            <w:vAlign w:val="center"/>
          </w:tcPr>
          <w:p w14:paraId="25078BBA" w14:textId="77777777" w:rsidR="009D329D" w:rsidRPr="0093318C" w:rsidRDefault="009D329D" w:rsidP="009D329D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29D" w:rsidRPr="0093318C" w14:paraId="3441D773" w14:textId="77777777" w:rsidTr="0075426A">
        <w:trPr>
          <w:jc w:val="right"/>
        </w:trPr>
        <w:tc>
          <w:tcPr>
            <w:tcW w:w="761" w:type="dxa"/>
            <w:vAlign w:val="center"/>
          </w:tcPr>
          <w:p w14:paraId="22548234" w14:textId="77777777" w:rsidR="009D329D" w:rsidRPr="0093318C" w:rsidRDefault="009D329D" w:rsidP="009D329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5" w:type="dxa"/>
          </w:tcPr>
          <w:p w14:paraId="1F13BE70" w14:textId="1972C45E" w:rsidR="009D329D" w:rsidRPr="0093318C" w:rsidRDefault="009D329D" w:rsidP="009D329D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</w:rPr>
            </w:pPr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>Vamzdžio galų užsandarinimas</w:t>
            </w:r>
          </w:p>
        </w:tc>
        <w:tc>
          <w:tcPr>
            <w:tcW w:w="1260" w:type="dxa"/>
            <w:vAlign w:val="center"/>
          </w:tcPr>
          <w:p w14:paraId="537D9558" w14:textId="17C21E4A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13D735D3" w14:textId="5B3B2968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vnt</w:t>
            </w:r>
          </w:p>
        </w:tc>
        <w:tc>
          <w:tcPr>
            <w:tcW w:w="1152" w:type="dxa"/>
            <w:vAlign w:val="center"/>
          </w:tcPr>
          <w:p w14:paraId="4238A5DC" w14:textId="4277E192" w:rsidR="009D329D" w:rsidRPr="0093318C" w:rsidRDefault="00E47409" w:rsidP="009D329D">
            <w:pPr>
              <w:ind w:left="1060" w:hanging="10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72" w:type="dxa"/>
            <w:vAlign w:val="center"/>
          </w:tcPr>
          <w:p w14:paraId="123FCA55" w14:textId="77777777" w:rsidR="009D329D" w:rsidRPr="0093318C" w:rsidRDefault="009D329D" w:rsidP="009D329D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29D" w:rsidRPr="0093318C" w14:paraId="0EA75935" w14:textId="77777777" w:rsidTr="00966F30">
        <w:trPr>
          <w:jc w:val="right"/>
        </w:trPr>
        <w:tc>
          <w:tcPr>
            <w:tcW w:w="10428" w:type="dxa"/>
            <w:gridSpan w:val="6"/>
            <w:vAlign w:val="center"/>
          </w:tcPr>
          <w:p w14:paraId="5BDB7F16" w14:textId="5749B7E6" w:rsidR="009D329D" w:rsidRPr="0093318C" w:rsidRDefault="009D329D" w:rsidP="009D329D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b/>
                <w:kern w:val="1"/>
                <w:sz w:val="18"/>
                <w:szCs w:val="18"/>
              </w:rPr>
              <w:t>Kiti darbai</w:t>
            </w:r>
          </w:p>
        </w:tc>
      </w:tr>
      <w:tr w:rsidR="009D329D" w:rsidRPr="0093318C" w14:paraId="47F99980" w14:textId="77777777" w:rsidTr="001142B2">
        <w:trPr>
          <w:jc w:val="right"/>
        </w:trPr>
        <w:tc>
          <w:tcPr>
            <w:tcW w:w="761" w:type="dxa"/>
            <w:vAlign w:val="center"/>
          </w:tcPr>
          <w:p w14:paraId="4515F8C1" w14:textId="77777777" w:rsidR="009D329D" w:rsidRPr="0093318C" w:rsidRDefault="009D329D" w:rsidP="009D329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5" w:type="dxa"/>
            <w:vAlign w:val="center"/>
          </w:tcPr>
          <w:p w14:paraId="76F4EE49" w14:textId="77A6E3D5" w:rsidR="009D329D" w:rsidRPr="0093318C" w:rsidRDefault="009D329D" w:rsidP="009D329D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</w:rPr>
            </w:pPr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>Leidimas kasinėjimo darbams</w:t>
            </w:r>
          </w:p>
        </w:tc>
        <w:tc>
          <w:tcPr>
            <w:tcW w:w="1260" w:type="dxa"/>
          </w:tcPr>
          <w:p w14:paraId="2D664F1F" w14:textId="77777777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48F6219E" w14:textId="587F626E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1152" w:type="dxa"/>
          </w:tcPr>
          <w:p w14:paraId="25747D92" w14:textId="2FA72223" w:rsidR="009D329D" w:rsidRPr="0093318C" w:rsidRDefault="009D329D" w:rsidP="009D329D">
            <w:pPr>
              <w:ind w:left="1060" w:hanging="10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72" w:type="dxa"/>
            <w:vAlign w:val="center"/>
          </w:tcPr>
          <w:p w14:paraId="01021559" w14:textId="77777777" w:rsidR="009D329D" w:rsidRPr="0093318C" w:rsidRDefault="009D329D" w:rsidP="009D329D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29D" w:rsidRPr="0093318C" w14:paraId="659A04D5" w14:textId="77777777" w:rsidTr="001142B2">
        <w:trPr>
          <w:jc w:val="right"/>
        </w:trPr>
        <w:tc>
          <w:tcPr>
            <w:tcW w:w="761" w:type="dxa"/>
            <w:vAlign w:val="center"/>
          </w:tcPr>
          <w:p w14:paraId="4D8296BF" w14:textId="77777777" w:rsidR="009D329D" w:rsidRPr="0093318C" w:rsidRDefault="009D329D" w:rsidP="009D329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5" w:type="dxa"/>
            <w:vAlign w:val="center"/>
          </w:tcPr>
          <w:p w14:paraId="25DDFB20" w14:textId="774200F3" w:rsidR="009D329D" w:rsidRPr="0093318C" w:rsidRDefault="009D329D" w:rsidP="009D329D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</w:rPr>
            </w:pPr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>Kitų organizacijų atstovų iškvietimas</w:t>
            </w:r>
          </w:p>
        </w:tc>
        <w:tc>
          <w:tcPr>
            <w:tcW w:w="1260" w:type="dxa"/>
          </w:tcPr>
          <w:p w14:paraId="4FF7B704" w14:textId="77777777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6D34FDBA" w14:textId="3A2B59FF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1152" w:type="dxa"/>
          </w:tcPr>
          <w:p w14:paraId="24F6AA47" w14:textId="39D5534F" w:rsidR="009D329D" w:rsidRPr="0093318C" w:rsidRDefault="009D329D" w:rsidP="009D329D">
            <w:pPr>
              <w:ind w:left="1060" w:hanging="10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72" w:type="dxa"/>
            <w:vAlign w:val="center"/>
          </w:tcPr>
          <w:p w14:paraId="25EF3A3D" w14:textId="77777777" w:rsidR="009D329D" w:rsidRPr="0093318C" w:rsidRDefault="009D329D" w:rsidP="009D329D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29D" w:rsidRPr="0093318C" w14:paraId="66F0ABA5" w14:textId="77777777" w:rsidTr="00306701">
        <w:trPr>
          <w:jc w:val="right"/>
        </w:trPr>
        <w:tc>
          <w:tcPr>
            <w:tcW w:w="761" w:type="dxa"/>
            <w:vAlign w:val="center"/>
          </w:tcPr>
          <w:p w14:paraId="60B854F1" w14:textId="77777777" w:rsidR="009D329D" w:rsidRPr="0093318C" w:rsidRDefault="009D329D" w:rsidP="009D329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5" w:type="dxa"/>
            <w:vAlign w:val="center"/>
          </w:tcPr>
          <w:p w14:paraId="1A9F7B2B" w14:textId="23CCD660" w:rsidR="009D329D" w:rsidRPr="0093318C" w:rsidRDefault="009D329D" w:rsidP="009D329D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</w:rPr>
            </w:pPr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>Geodezinis trasos nužymėjimas</w:t>
            </w:r>
          </w:p>
        </w:tc>
        <w:tc>
          <w:tcPr>
            <w:tcW w:w="1260" w:type="dxa"/>
            <w:vAlign w:val="center"/>
          </w:tcPr>
          <w:p w14:paraId="7344DD63" w14:textId="0D10B6A8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33EE04B8" w14:textId="0448E54A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1152" w:type="dxa"/>
          </w:tcPr>
          <w:p w14:paraId="4D37D418" w14:textId="47E9D930" w:rsidR="009D329D" w:rsidRPr="0093318C" w:rsidRDefault="009D329D" w:rsidP="009D329D">
            <w:pPr>
              <w:ind w:left="1060" w:hanging="10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72" w:type="dxa"/>
            <w:vAlign w:val="center"/>
          </w:tcPr>
          <w:p w14:paraId="71D080F8" w14:textId="77777777" w:rsidR="009D329D" w:rsidRPr="0093318C" w:rsidRDefault="009D329D" w:rsidP="009D329D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29D" w:rsidRPr="0093318C" w14:paraId="00F75632" w14:textId="77777777" w:rsidTr="001142B2">
        <w:trPr>
          <w:jc w:val="right"/>
        </w:trPr>
        <w:tc>
          <w:tcPr>
            <w:tcW w:w="761" w:type="dxa"/>
            <w:vAlign w:val="center"/>
          </w:tcPr>
          <w:p w14:paraId="39F5B507" w14:textId="77777777" w:rsidR="009D329D" w:rsidRPr="0093318C" w:rsidRDefault="009D329D" w:rsidP="009D329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5" w:type="dxa"/>
            <w:vAlign w:val="center"/>
          </w:tcPr>
          <w:p w14:paraId="222EB073" w14:textId="031934D5" w:rsidR="009D329D" w:rsidRPr="0093318C" w:rsidRDefault="009D329D" w:rsidP="009D329D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</w:rPr>
            </w:pPr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>Išpildomosios nuotraukos atlikimas</w:t>
            </w:r>
          </w:p>
        </w:tc>
        <w:tc>
          <w:tcPr>
            <w:tcW w:w="1260" w:type="dxa"/>
          </w:tcPr>
          <w:p w14:paraId="7433FC9F" w14:textId="77777777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096F5F98" w14:textId="790C7F41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1152" w:type="dxa"/>
          </w:tcPr>
          <w:p w14:paraId="10B2F934" w14:textId="713DD7F5" w:rsidR="009D329D" w:rsidRPr="0093318C" w:rsidRDefault="009D329D" w:rsidP="009D329D">
            <w:pPr>
              <w:ind w:left="1060" w:hanging="10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72" w:type="dxa"/>
            <w:vAlign w:val="center"/>
          </w:tcPr>
          <w:p w14:paraId="3D0EEF19" w14:textId="77777777" w:rsidR="009D329D" w:rsidRPr="0093318C" w:rsidRDefault="009D329D" w:rsidP="009D329D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29D" w:rsidRPr="0093318C" w14:paraId="51BE3C80" w14:textId="77777777" w:rsidTr="001142B2">
        <w:trPr>
          <w:jc w:val="right"/>
        </w:trPr>
        <w:tc>
          <w:tcPr>
            <w:tcW w:w="761" w:type="dxa"/>
            <w:vAlign w:val="center"/>
          </w:tcPr>
          <w:p w14:paraId="2C25AD33" w14:textId="77777777" w:rsidR="009D329D" w:rsidRPr="0093318C" w:rsidRDefault="009D329D" w:rsidP="009D329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5" w:type="dxa"/>
          </w:tcPr>
          <w:p w14:paraId="58743626" w14:textId="77777777" w:rsidR="009D329D" w:rsidRPr="0093318C" w:rsidRDefault="009D329D" w:rsidP="009D329D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</w:rPr>
            </w:pPr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>Visi darbai susiję su tranšėjos kasimu bei</w:t>
            </w:r>
          </w:p>
          <w:p w14:paraId="7D4E3062" w14:textId="77777777" w:rsidR="009D329D" w:rsidRPr="0093318C" w:rsidRDefault="009D329D" w:rsidP="009D329D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</w:rPr>
            </w:pPr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>vamzdžio paklojimu, ryšių kanalizacijos</w:t>
            </w:r>
          </w:p>
          <w:p w14:paraId="3BA324F9" w14:textId="412BD363" w:rsidR="009D329D" w:rsidRPr="0093318C" w:rsidRDefault="009D329D" w:rsidP="009D329D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</w:rPr>
            </w:pPr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>įvado į pastatą įrengimu ir gerbūvio</w:t>
            </w:r>
          </w:p>
          <w:p w14:paraId="3C724C94" w14:textId="7CCE4A95" w:rsidR="009D329D" w:rsidRPr="0093318C" w:rsidRDefault="009D329D" w:rsidP="009D329D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</w:rPr>
            </w:pPr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>sutvarkymu.</w:t>
            </w:r>
          </w:p>
        </w:tc>
        <w:tc>
          <w:tcPr>
            <w:tcW w:w="1260" w:type="dxa"/>
          </w:tcPr>
          <w:p w14:paraId="07F09572" w14:textId="6633BA9D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33A1FB6D" w14:textId="339168C4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1152" w:type="dxa"/>
          </w:tcPr>
          <w:p w14:paraId="6837433C" w14:textId="6C92C3D1" w:rsidR="009D329D" w:rsidRPr="0093318C" w:rsidRDefault="009D329D" w:rsidP="009D329D">
            <w:pPr>
              <w:ind w:left="1060" w:hanging="10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72" w:type="dxa"/>
            <w:vAlign w:val="center"/>
          </w:tcPr>
          <w:p w14:paraId="2B1B4F4E" w14:textId="77777777" w:rsidR="009D329D" w:rsidRPr="0093318C" w:rsidRDefault="009D329D" w:rsidP="009D329D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D0FC938" w14:textId="77777777" w:rsidR="0050124E" w:rsidRPr="0093318C" w:rsidRDefault="0050124E" w:rsidP="003A6094">
      <w:pPr>
        <w:rPr>
          <w:rFonts w:ascii="Arial" w:hAnsi="Arial" w:cs="Arial"/>
          <w:sz w:val="18"/>
          <w:szCs w:val="18"/>
          <w:lang w:eastAsia="lt-LT"/>
        </w:rPr>
      </w:pPr>
    </w:p>
    <w:p w14:paraId="13C5CDC0" w14:textId="77777777" w:rsidR="00D02C38" w:rsidRPr="0093318C" w:rsidRDefault="00D02C38" w:rsidP="00D02C38">
      <w:pPr>
        <w:spacing w:before="60" w:after="60"/>
        <w:rPr>
          <w:rFonts w:ascii="Arial" w:eastAsia="SimSun" w:hAnsi="Arial" w:cs="Arial"/>
          <w:kern w:val="1"/>
          <w:sz w:val="18"/>
          <w:szCs w:val="18"/>
        </w:rPr>
      </w:pPr>
      <w:r w:rsidRPr="0093318C">
        <w:rPr>
          <w:rFonts w:ascii="Arial" w:eastAsia="SimSun" w:hAnsi="Arial" w:cs="Arial"/>
          <w:kern w:val="1"/>
          <w:sz w:val="18"/>
          <w:szCs w:val="18"/>
        </w:rPr>
        <w:t xml:space="preserve">PASTABOS: </w:t>
      </w:r>
    </w:p>
    <w:p w14:paraId="4386E349" w14:textId="77777777" w:rsidR="00D02C38" w:rsidRPr="0093318C" w:rsidRDefault="00D02C38" w:rsidP="00D02C38">
      <w:pPr>
        <w:spacing w:before="60" w:after="60"/>
        <w:rPr>
          <w:rFonts w:ascii="Arial" w:eastAsia="SimSun" w:hAnsi="Arial" w:cs="Arial"/>
          <w:kern w:val="1"/>
          <w:sz w:val="18"/>
          <w:szCs w:val="18"/>
        </w:rPr>
      </w:pPr>
      <w:r w:rsidRPr="0093318C">
        <w:rPr>
          <w:rFonts w:ascii="Arial" w:eastAsia="SimSun" w:hAnsi="Arial" w:cs="Arial"/>
          <w:kern w:val="1"/>
          <w:sz w:val="18"/>
          <w:szCs w:val="18"/>
        </w:rPr>
        <w:t xml:space="preserve">1. Žiniaraščiuose pateikti medžiagų kiekiai yra orientaciniai. Medžiagos, kiekiai ir darbai gali būti tikslinami darbo projekte pagal faktinę padėtį; </w:t>
      </w:r>
    </w:p>
    <w:p w14:paraId="70404EDA" w14:textId="77777777" w:rsidR="00D02C38" w:rsidRPr="0093318C" w:rsidRDefault="00D02C38" w:rsidP="00D02C38">
      <w:pPr>
        <w:spacing w:before="60" w:after="60"/>
        <w:rPr>
          <w:rFonts w:ascii="Arial" w:eastAsia="SimSun" w:hAnsi="Arial" w:cs="Arial"/>
          <w:kern w:val="1"/>
          <w:sz w:val="18"/>
          <w:szCs w:val="18"/>
        </w:rPr>
      </w:pPr>
      <w:r w:rsidRPr="0093318C">
        <w:rPr>
          <w:rFonts w:ascii="Arial" w:eastAsia="SimSun" w:hAnsi="Arial" w:cs="Arial"/>
          <w:kern w:val="1"/>
          <w:sz w:val="18"/>
          <w:szCs w:val="18"/>
        </w:rPr>
        <w:t xml:space="preserve">2. Rangovas turi įvertinti visus darbus, įrenginius ir medžiagas reikalingas projektui įgyvendinti išlaikant ne prastesnius, nei techninėse specifikacijose numatytus reikalavimus; </w:t>
      </w:r>
    </w:p>
    <w:p w14:paraId="07DB2F88" w14:textId="4C12D4FA" w:rsidR="003A6094" w:rsidRPr="004673A6" w:rsidRDefault="00D02C38" w:rsidP="00DC6663">
      <w:pPr>
        <w:spacing w:before="60" w:after="60"/>
        <w:rPr>
          <w:rFonts w:ascii="Arial" w:hAnsi="Arial" w:cs="Arial"/>
          <w:sz w:val="18"/>
          <w:szCs w:val="18"/>
        </w:rPr>
      </w:pPr>
      <w:r w:rsidRPr="0093318C">
        <w:rPr>
          <w:rFonts w:ascii="Arial" w:eastAsia="SimSun" w:hAnsi="Arial" w:cs="Arial"/>
          <w:kern w:val="1"/>
          <w:sz w:val="18"/>
          <w:szCs w:val="18"/>
        </w:rPr>
        <w:t>3. Nurodyti darbai turi būti įvertinti kompleksiškai, kartu su visais palydinčiais darbais;</w:t>
      </w:r>
    </w:p>
    <w:sectPr w:rsidR="003A6094" w:rsidRPr="004673A6" w:rsidSect="00BF0E8B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134" w:right="567" w:bottom="1134" w:left="1701" w:header="53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F2DE5" w14:textId="77777777" w:rsidR="00EE35E4" w:rsidRDefault="00EE35E4">
      <w:r>
        <w:separator/>
      </w:r>
    </w:p>
  </w:endnote>
  <w:endnote w:type="continuationSeparator" w:id="0">
    <w:p w14:paraId="626C9C45" w14:textId="77777777" w:rsidR="00EE35E4" w:rsidRDefault="00EE3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rueHelvetica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535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410"/>
      <w:gridCol w:w="709"/>
      <w:gridCol w:w="708"/>
      <w:gridCol w:w="674"/>
    </w:tblGrid>
    <w:tr w:rsidR="00420421" w:rsidRPr="00FE55D0" w14:paraId="25113B54" w14:textId="77777777" w:rsidTr="0061733F">
      <w:tc>
        <w:tcPr>
          <w:tcW w:w="2410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</w:tcPr>
        <w:p w14:paraId="6AA55AEF" w14:textId="77777777" w:rsidR="00420421" w:rsidRDefault="00420421" w:rsidP="00420421">
          <w:pPr>
            <w:jc w:val="both"/>
            <w:rPr>
              <w:rFonts w:ascii="Arial Narrow" w:hAnsi="Arial Narrow" w:cs="Arial"/>
              <w:caps/>
            </w:rPr>
          </w:pPr>
          <w:r w:rsidRPr="000100D7">
            <w:rPr>
              <w:rFonts w:ascii="Arial Narrow" w:hAnsi="Arial Narrow" w:cs="Arial"/>
              <w:caps/>
            </w:rPr>
            <w:t>Dokumento numeris:</w:t>
          </w:r>
        </w:p>
        <w:p w14:paraId="649E6354" w14:textId="77777777" w:rsidR="00420421" w:rsidRPr="000100D7" w:rsidRDefault="00420421" w:rsidP="00420421">
          <w:pPr>
            <w:jc w:val="both"/>
            <w:rPr>
              <w:rFonts w:ascii="Arial Narrow" w:hAnsi="Arial Narrow"/>
            </w:rPr>
          </w:pPr>
          <w:r>
            <w:rPr>
              <w:rFonts w:ascii="Arial Narrow" w:hAnsi="Arial Narrow" w:cs="Arial"/>
            </w:rPr>
            <w:t>14/005-TP-ER(L)-SŽ</w:t>
          </w:r>
        </w:p>
      </w:tc>
      <w:tc>
        <w:tcPr>
          <w:tcW w:w="7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B558BEC" w14:textId="77777777" w:rsidR="00420421" w:rsidRPr="000100D7" w:rsidRDefault="00420421" w:rsidP="00420421">
          <w:pPr>
            <w:jc w:val="center"/>
            <w:rPr>
              <w:rFonts w:ascii="Arial Narrow" w:hAnsi="Arial Narrow"/>
            </w:rPr>
          </w:pPr>
          <w:r w:rsidRPr="000100D7">
            <w:rPr>
              <w:rFonts w:ascii="Arial Narrow" w:hAnsi="Arial Narrow"/>
            </w:rPr>
            <w:t>Lapas</w:t>
          </w:r>
        </w:p>
      </w:tc>
      <w:tc>
        <w:tcPr>
          <w:tcW w:w="7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BE5A09F" w14:textId="77777777" w:rsidR="00420421" w:rsidRPr="000100D7" w:rsidRDefault="00420421" w:rsidP="00420421">
          <w:pPr>
            <w:jc w:val="center"/>
            <w:rPr>
              <w:rFonts w:ascii="Arial Narrow" w:hAnsi="Arial Narrow"/>
            </w:rPr>
          </w:pPr>
          <w:r w:rsidRPr="000100D7">
            <w:rPr>
              <w:rFonts w:ascii="Arial Narrow" w:hAnsi="Arial Narrow"/>
            </w:rPr>
            <w:t>Lapų</w:t>
          </w:r>
        </w:p>
      </w:tc>
      <w:tc>
        <w:tcPr>
          <w:tcW w:w="67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34FBCF8" w14:textId="77777777" w:rsidR="00420421" w:rsidRPr="000100D7" w:rsidRDefault="00420421" w:rsidP="00420421">
          <w:pPr>
            <w:jc w:val="center"/>
            <w:rPr>
              <w:rFonts w:ascii="Arial Narrow" w:hAnsi="Arial Narrow"/>
            </w:rPr>
          </w:pPr>
          <w:r w:rsidRPr="000100D7">
            <w:rPr>
              <w:rFonts w:ascii="Arial Narrow" w:hAnsi="Arial Narrow"/>
            </w:rPr>
            <w:t>Laida</w:t>
          </w:r>
        </w:p>
      </w:tc>
    </w:tr>
    <w:tr w:rsidR="00420421" w:rsidRPr="00FE55D0" w14:paraId="1732C83F" w14:textId="77777777" w:rsidTr="0061733F">
      <w:tc>
        <w:tcPr>
          <w:tcW w:w="2410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11DD911" w14:textId="77777777" w:rsidR="00420421" w:rsidRPr="000100D7" w:rsidRDefault="00420421" w:rsidP="00420421">
          <w:pPr>
            <w:ind w:firstLine="312"/>
            <w:jc w:val="center"/>
            <w:rPr>
              <w:rFonts w:ascii="Arial Narrow" w:hAnsi="Arial Narrow"/>
            </w:rPr>
          </w:pPr>
        </w:p>
      </w:tc>
      <w:tc>
        <w:tcPr>
          <w:tcW w:w="7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11D199A" w14:textId="77777777" w:rsidR="00420421" w:rsidRPr="00EA5494" w:rsidRDefault="00420421" w:rsidP="00420421">
          <w:pPr>
            <w:jc w:val="center"/>
            <w:rPr>
              <w:rFonts w:ascii="Arial Narrow" w:hAnsi="Arial Narrow" w:cs="Arial"/>
            </w:rPr>
          </w:pPr>
          <w:r w:rsidRPr="00EA5494">
            <w:rPr>
              <w:rFonts w:ascii="Arial Narrow" w:hAnsi="Arial Narrow" w:cs="Arial"/>
            </w:rPr>
            <w:fldChar w:fldCharType="begin"/>
          </w:r>
          <w:r w:rsidRPr="00EA5494">
            <w:rPr>
              <w:rFonts w:ascii="Arial Narrow" w:hAnsi="Arial Narrow" w:cs="Arial"/>
            </w:rPr>
            <w:instrText xml:space="preserve"> PAGE </w:instrText>
          </w:r>
          <w:r w:rsidRPr="00EA5494">
            <w:rPr>
              <w:rFonts w:ascii="Arial Narrow" w:hAnsi="Arial Narrow" w:cs="Arial"/>
            </w:rPr>
            <w:fldChar w:fldCharType="separate"/>
          </w:r>
          <w:r w:rsidR="00806F09">
            <w:rPr>
              <w:rFonts w:ascii="Arial Narrow" w:hAnsi="Arial Narrow" w:cs="Arial"/>
              <w:noProof/>
            </w:rPr>
            <w:t>2</w:t>
          </w:r>
          <w:r w:rsidRPr="00EA5494">
            <w:rPr>
              <w:rFonts w:ascii="Arial Narrow" w:hAnsi="Arial Narrow" w:cs="Arial"/>
            </w:rPr>
            <w:fldChar w:fldCharType="end"/>
          </w:r>
        </w:p>
      </w:tc>
      <w:tc>
        <w:tcPr>
          <w:tcW w:w="7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46BD3CE" w14:textId="77777777" w:rsidR="00420421" w:rsidRPr="00EA5494" w:rsidRDefault="00420421" w:rsidP="00420421">
          <w:pPr>
            <w:jc w:val="center"/>
            <w:rPr>
              <w:rFonts w:ascii="Arial Narrow" w:hAnsi="Arial Narrow" w:cs="Arial"/>
            </w:rPr>
          </w:pPr>
          <w:r w:rsidRPr="00EA5494">
            <w:rPr>
              <w:rFonts w:ascii="Arial Narrow" w:hAnsi="Arial Narrow" w:cs="Arial"/>
            </w:rPr>
            <w:fldChar w:fldCharType="begin"/>
          </w:r>
          <w:r w:rsidRPr="00EA5494">
            <w:rPr>
              <w:rFonts w:ascii="Arial Narrow" w:hAnsi="Arial Narrow" w:cs="Arial"/>
            </w:rPr>
            <w:instrText xml:space="preserve"> NUMPAGES </w:instrText>
          </w:r>
          <w:r w:rsidRPr="00EA5494">
            <w:rPr>
              <w:rFonts w:ascii="Arial Narrow" w:hAnsi="Arial Narrow" w:cs="Arial"/>
            </w:rPr>
            <w:fldChar w:fldCharType="separate"/>
          </w:r>
          <w:r w:rsidR="00806F09">
            <w:rPr>
              <w:rFonts w:ascii="Arial Narrow" w:hAnsi="Arial Narrow" w:cs="Arial"/>
              <w:noProof/>
            </w:rPr>
            <w:t>2</w:t>
          </w:r>
          <w:r w:rsidRPr="00EA5494">
            <w:rPr>
              <w:rFonts w:ascii="Arial Narrow" w:hAnsi="Arial Narrow" w:cs="Arial"/>
            </w:rPr>
            <w:fldChar w:fldCharType="end"/>
          </w:r>
        </w:p>
      </w:tc>
      <w:tc>
        <w:tcPr>
          <w:tcW w:w="67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7A95BC7" w14:textId="77777777" w:rsidR="00420421" w:rsidRPr="000100D7" w:rsidRDefault="00420421" w:rsidP="00420421">
          <w:pPr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0</w:t>
          </w:r>
        </w:p>
      </w:tc>
    </w:tr>
  </w:tbl>
  <w:p w14:paraId="1238E265" w14:textId="77777777" w:rsidR="00420421" w:rsidRDefault="00420421" w:rsidP="009E65D2">
    <w:pPr>
      <w:pStyle w:val="Footer"/>
    </w:pPr>
  </w:p>
  <w:p w14:paraId="2B51F770" w14:textId="77777777" w:rsidR="00C035CB" w:rsidRPr="001729F9" w:rsidRDefault="00C035CB" w:rsidP="009E65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5" w:type="dxa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183"/>
      <w:gridCol w:w="1083"/>
      <w:gridCol w:w="12"/>
      <w:gridCol w:w="393"/>
      <w:gridCol w:w="296"/>
      <w:gridCol w:w="947"/>
      <w:gridCol w:w="1086"/>
      <w:gridCol w:w="3921"/>
      <w:gridCol w:w="676"/>
      <w:gridCol w:w="608"/>
    </w:tblGrid>
    <w:tr w:rsidR="00E47409" w:rsidRPr="00BE3082" w14:paraId="304CEA6F" w14:textId="77777777" w:rsidTr="00350EC2">
      <w:trPr>
        <w:trHeight w:val="283"/>
        <w:jc w:val="right"/>
      </w:trPr>
      <w:tc>
        <w:tcPr>
          <w:tcW w:w="580" w:type="pct"/>
          <w:tcBorders>
            <w:top w:val="single" w:sz="6" w:space="0" w:color="auto"/>
            <w:left w:val="single" w:sz="8" w:space="0" w:color="auto"/>
            <w:bottom w:val="single" w:sz="6" w:space="0" w:color="auto"/>
            <w:right w:val="single" w:sz="8" w:space="0" w:color="auto"/>
          </w:tcBorders>
          <w:vAlign w:val="center"/>
          <w:hideMark/>
        </w:tcPr>
        <w:p w14:paraId="060C708B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noProof/>
              <w:sz w:val="16"/>
              <w:szCs w:val="16"/>
              <w:lang w:eastAsia="lt-LT"/>
            </w:rPr>
          </w:pPr>
          <w:r w:rsidRPr="00BE3082">
            <w:rPr>
              <w:rFonts w:ascii="Arial" w:eastAsia="Calibri" w:hAnsi="Arial" w:cs="Arial"/>
              <w:noProof/>
              <w:sz w:val="16"/>
              <w:szCs w:val="16"/>
              <w:lang w:eastAsia="lt-LT"/>
            </w:rPr>
            <w:drawing>
              <wp:anchor distT="0" distB="0" distL="114300" distR="114300" simplePos="0" relativeHeight="251659264" behindDoc="1" locked="1" layoutInCell="1" allowOverlap="1" wp14:anchorId="4D20BE2B" wp14:editId="7C2C5C79">
                <wp:simplePos x="0" y="0"/>
                <wp:positionH relativeFrom="page">
                  <wp:posOffset>2999105</wp:posOffset>
                </wp:positionH>
                <wp:positionV relativeFrom="page">
                  <wp:posOffset>9246870</wp:posOffset>
                </wp:positionV>
                <wp:extent cx="560070" cy="684530"/>
                <wp:effectExtent l="0" t="0" r="0" b="0"/>
                <wp:wrapNone/>
                <wp:docPr id="116690744" name="Paveikslėlis 6" descr="VP paras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VP paras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0070" cy="6845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E3082">
            <w:rPr>
              <w:rFonts w:ascii="Arial" w:eastAsia="Calibri" w:hAnsi="Arial" w:cs="Arial"/>
              <w:noProof/>
              <w:sz w:val="16"/>
              <w:szCs w:val="16"/>
              <w:lang w:eastAsia="lt-LT"/>
            </w:rPr>
            <w:t>0</w:t>
          </w:r>
        </w:p>
      </w:tc>
      <w:tc>
        <w:tcPr>
          <w:tcW w:w="729" w:type="pct"/>
          <w:gridSpan w:val="3"/>
          <w:tcBorders>
            <w:top w:val="single" w:sz="6" w:space="0" w:color="auto"/>
            <w:left w:val="single" w:sz="8" w:space="0" w:color="auto"/>
            <w:bottom w:val="single" w:sz="6" w:space="0" w:color="auto"/>
            <w:right w:val="single" w:sz="8" w:space="0" w:color="auto"/>
          </w:tcBorders>
          <w:vAlign w:val="center"/>
          <w:hideMark/>
        </w:tcPr>
        <w:p w14:paraId="26464862" w14:textId="77777777" w:rsidR="00E47409" w:rsidRPr="00BE3082" w:rsidRDefault="00E47409" w:rsidP="00E47409">
          <w:pPr>
            <w:rPr>
              <w:rFonts w:ascii="Arial" w:eastAsia="Calibri" w:hAnsi="Arial" w:cs="Arial"/>
              <w:noProof/>
              <w:sz w:val="16"/>
              <w:szCs w:val="16"/>
              <w:lang w:eastAsia="lt-LT"/>
            </w:rPr>
          </w:pPr>
          <w:r w:rsidRPr="00BE3082">
            <w:rPr>
              <w:rFonts w:ascii="Arial" w:eastAsia="Calibri" w:hAnsi="Arial" w:cs="Arial"/>
              <w:noProof/>
              <w:sz w:val="16"/>
              <w:szCs w:val="16"/>
              <w:lang w:eastAsia="lt-LT"/>
            </w:rPr>
            <w:t>2024</w:t>
          </w:r>
        </w:p>
      </w:tc>
      <w:tc>
        <w:tcPr>
          <w:tcW w:w="3691" w:type="pct"/>
          <w:gridSpan w:val="6"/>
          <w:tcBorders>
            <w:top w:val="single" w:sz="6" w:space="0" w:color="auto"/>
            <w:left w:val="single" w:sz="8" w:space="0" w:color="auto"/>
            <w:bottom w:val="single" w:sz="6" w:space="0" w:color="auto"/>
            <w:right w:val="single" w:sz="8" w:space="0" w:color="auto"/>
          </w:tcBorders>
          <w:vAlign w:val="center"/>
          <w:hideMark/>
        </w:tcPr>
        <w:p w14:paraId="7153A0CE" w14:textId="77777777" w:rsidR="00E47409" w:rsidRPr="00BE3082" w:rsidRDefault="00E47409" w:rsidP="00E47409">
          <w:pPr>
            <w:rPr>
              <w:rFonts w:ascii="Arial" w:eastAsia="Calibri" w:hAnsi="Arial" w:cs="Arial"/>
              <w:color w:val="000000"/>
              <w:sz w:val="16"/>
              <w:szCs w:val="16"/>
              <w:lang w:eastAsia="lt-LT"/>
            </w:rPr>
          </w:pPr>
          <w:r w:rsidRPr="00BE3082">
            <w:rPr>
              <w:rFonts w:ascii="Arial" w:eastAsia="Calibri" w:hAnsi="Arial" w:cs="Arial"/>
              <w:color w:val="000000"/>
              <w:sz w:val="16"/>
              <w:szCs w:val="16"/>
              <w:lang w:eastAsia="lt-LT"/>
            </w:rPr>
            <w:t>STATYBOS LEIDIMUI IR KONKURSUI</w:t>
          </w:r>
        </w:p>
      </w:tc>
    </w:tr>
    <w:tr w:rsidR="00E47409" w:rsidRPr="00BE3082" w14:paraId="41463163" w14:textId="77777777" w:rsidTr="00350EC2">
      <w:trPr>
        <w:trHeight w:val="283"/>
        <w:jc w:val="right"/>
      </w:trPr>
      <w:tc>
        <w:tcPr>
          <w:tcW w:w="580" w:type="pct"/>
          <w:tcBorders>
            <w:top w:val="single" w:sz="6" w:space="0" w:color="auto"/>
            <w:left w:val="single" w:sz="8" w:space="0" w:color="auto"/>
            <w:bottom w:val="single" w:sz="6" w:space="0" w:color="auto"/>
            <w:right w:val="single" w:sz="8" w:space="0" w:color="auto"/>
          </w:tcBorders>
          <w:vAlign w:val="center"/>
          <w:hideMark/>
        </w:tcPr>
        <w:p w14:paraId="11CA77DF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Laida</w:t>
          </w:r>
        </w:p>
      </w:tc>
      <w:tc>
        <w:tcPr>
          <w:tcW w:w="729" w:type="pct"/>
          <w:gridSpan w:val="3"/>
          <w:tcBorders>
            <w:top w:val="single" w:sz="6" w:space="0" w:color="auto"/>
            <w:left w:val="single" w:sz="8" w:space="0" w:color="auto"/>
            <w:bottom w:val="single" w:sz="6" w:space="0" w:color="auto"/>
            <w:right w:val="single" w:sz="8" w:space="0" w:color="auto"/>
          </w:tcBorders>
          <w:vAlign w:val="center"/>
          <w:hideMark/>
        </w:tcPr>
        <w:p w14:paraId="1F656DCC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noProof/>
              <w:sz w:val="16"/>
              <w:szCs w:val="16"/>
              <w:lang w:eastAsia="lt-LT"/>
            </w:rPr>
          </w:pPr>
          <w:r w:rsidRPr="00BE3082">
            <w:rPr>
              <w:rFonts w:ascii="Arial" w:eastAsia="Calibri" w:hAnsi="Arial" w:cs="Arial"/>
              <w:noProof/>
              <w:sz w:val="16"/>
              <w:szCs w:val="16"/>
              <w:lang w:eastAsia="lt-LT"/>
            </w:rPr>
            <w:t>Išleidimo data</w:t>
          </w:r>
        </w:p>
      </w:tc>
      <w:tc>
        <w:tcPr>
          <w:tcW w:w="3691" w:type="pct"/>
          <w:gridSpan w:val="6"/>
          <w:tcBorders>
            <w:top w:val="single" w:sz="6" w:space="0" w:color="auto"/>
            <w:left w:val="single" w:sz="8" w:space="0" w:color="auto"/>
            <w:bottom w:val="single" w:sz="6" w:space="0" w:color="auto"/>
            <w:right w:val="single" w:sz="8" w:space="0" w:color="auto"/>
          </w:tcBorders>
          <w:vAlign w:val="center"/>
          <w:hideMark/>
        </w:tcPr>
        <w:p w14:paraId="1131DF0A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Laidos statusas. Keitimo priežastis.</w:t>
          </w:r>
        </w:p>
      </w:tc>
    </w:tr>
    <w:tr w:rsidR="00E47409" w:rsidRPr="00BE3082" w14:paraId="59C82477" w14:textId="77777777" w:rsidTr="00350EC2">
      <w:trPr>
        <w:trHeight w:val="572"/>
        <w:jc w:val="right"/>
      </w:trPr>
      <w:tc>
        <w:tcPr>
          <w:tcW w:w="580" w:type="pc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  <w:hideMark/>
        </w:tcPr>
        <w:p w14:paraId="3CE189FE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Kval. Patv. Dok. Nr.</w:t>
          </w:r>
        </w:p>
      </w:tc>
      <w:tc>
        <w:tcPr>
          <w:tcW w:w="874" w:type="pct"/>
          <w:gridSpan w:val="4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3377A5BF" w14:textId="77777777" w:rsidR="00E47409" w:rsidRDefault="00E47409" w:rsidP="00E47409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BF6D17">
            <w:rPr>
              <w:rFonts w:ascii="Arial" w:hAnsi="Arial" w:cs="Arial"/>
              <w:sz w:val="16"/>
              <w:szCs w:val="16"/>
            </w:rPr>
            <w:t>PROJEKTUOTOJA</w:t>
          </w:r>
          <w:r>
            <w:rPr>
              <w:rFonts w:ascii="Arial" w:hAnsi="Arial" w:cs="Arial"/>
              <w:sz w:val="16"/>
              <w:szCs w:val="16"/>
            </w:rPr>
            <w:t>S</w:t>
          </w:r>
        </w:p>
        <w:p w14:paraId="101E6D60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b/>
              <w:noProof/>
              <w:szCs w:val="22"/>
              <w:lang w:eastAsia="lt-LT"/>
            </w:rPr>
          </w:pPr>
          <w:r w:rsidRPr="00BF6D17">
            <w:rPr>
              <w:rFonts w:ascii="Arial" w:hAnsi="Arial" w:cs="Arial"/>
              <w:sz w:val="16"/>
              <w:szCs w:val="16"/>
            </w:rPr>
            <w:t>UAB „SRP Projektas“</w:t>
          </w:r>
        </w:p>
      </w:tc>
      <w:tc>
        <w:tcPr>
          <w:tcW w:w="996" w:type="pct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7A56BF4F" w14:textId="77777777" w:rsidR="00E47409" w:rsidRDefault="00E47409" w:rsidP="00E47409">
          <w:pPr>
            <w:rPr>
              <w:rFonts w:ascii="Arial" w:eastAsia="Calibri" w:hAnsi="Arial" w:cs="Arial"/>
              <w:b/>
              <w:noProof/>
              <w:szCs w:val="22"/>
              <w:lang w:eastAsia="lt-LT"/>
            </w:rPr>
          </w:pPr>
          <w:r w:rsidRPr="00BF6D17">
            <w:rPr>
              <w:rFonts w:ascii="Calibri" w:eastAsia="Calibri" w:hAnsi="Calibri"/>
              <w:noProof/>
            </w:rPr>
            <w:drawing>
              <wp:anchor distT="0" distB="0" distL="114300" distR="114300" simplePos="0" relativeHeight="251660288" behindDoc="1" locked="0" layoutInCell="1" allowOverlap="1" wp14:anchorId="4CE47A87" wp14:editId="743D6E86">
                <wp:simplePos x="0" y="0"/>
                <wp:positionH relativeFrom="column">
                  <wp:posOffset>43180</wp:posOffset>
                </wp:positionH>
                <wp:positionV relativeFrom="paragraph">
                  <wp:posOffset>49530</wp:posOffset>
                </wp:positionV>
                <wp:extent cx="828040" cy="345440"/>
                <wp:effectExtent l="0" t="0" r="0" b="0"/>
                <wp:wrapNone/>
                <wp:docPr id="994732680" name="Paveikslėlis 1556333934" descr="A black background with white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1914668" name="Paveikslėlis 1556333934" descr="A black background with white tex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40" cy="34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CF625D1" w14:textId="77777777" w:rsidR="00E47409" w:rsidRDefault="00E47409" w:rsidP="00E47409">
          <w:pPr>
            <w:rPr>
              <w:rFonts w:ascii="Arial" w:eastAsia="Calibri" w:hAnsi="Arial" w:cs="Arial"/>
              <w:b/>
              <w:noProof/>
              <w:szCs w:val="22"/>
              <w:lang w:eastAsia="lt-LT"/>
            </w:rPr>
          </w:pPr>
        </w:p>
        <w:p w14:paraId="3A15C753" w14:textId="77777777" w:rsidR="00E47409" w:rsidRPr="00BE3082" w:rsidRDefault="00E47409" w:rsidP="00E47409">
          <w:pPr>
            <w:rPr>
              <w:rFonts w:ascii="Arial" w:eastAsia="Calibri" w:hAnsi="Arial" w:cs="Arial"/>
              <w:b/>
              <w:noProof/>
              <w:szCs w:val="22"/>
              <w:lang w:eastAsia="lt-LT"/>
            </w:rPr>
          </w:pPr>
        </w:p>
      </w:tc>
      <w:tc>
        <w:tcPr>
          <w:tcW w:w="2550" w:type="pct"/>
          <w:gridSpan w:val="3"/>
          <w:tcBorders>
            <w:top w:val="single" w:sz="8" w:space="0" w:color="auto"/>
            <w:left w:val="single" w:sz="8" w:space="0" w:color="auto"/>
            <w:bottom w:val="single" w:sz="4" w:space="0" w:color="000000"/>
            <w:right w:val="single" w:sz="8" w:space="0" w:color="auto"/>
          </w:tcBorders>
          <w:vAlign w:val="center"/>
          <w:hideMark/>
        </w:tcPr>
        <w:p w14:paraId="708C937D" w14:textId="77777777" w:rsidR="00E47409" w:rsidRDefault="00E47409" w:rsidP="00E47409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BF6D17">
            <w:rPr>
              <w:rFonts w:ascii="Arial" w:hAnsi="Arial" w:cs="Arial"/>
              <w:sz w:val="16"/>
              <w:szCs w:val="16"/>
            </w:rPr>
            <w:t xml:space="preserve">VASAROS KONCERTŲ ESTRADOS IR JOS TERITORIJOS, LIEPOJOS G. 1, KLAIPĖDOJE, </w:t>
          </w:r>
        </w:p>
        <w:p w14:paraId="5C032888" w14:textId="77777777" w:rsidR="00E47409" w:rsidRDefault="00E47409" w:rsidP="00E47409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BF6D17">
            <w:rPr>
              <w:rFonts w:ascii="Arial" w:hAnsi="Arial" w:cs="Arial"/>
              <w:sz w:val="16"/>
              <w:szCs w:val="16"/>
            </w:rPr>
            <w:t>KAPITALINIO REMONTO PROJEKTAS</w:t>
          </w:r>
        </w:p>
        <w:p w14:paraId="0036C8A5" w14:textId="77777777" w:rsidR="00E47409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</w:p>
        <w:p w14:paraId="50BC103F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</w:rPr>
          </w:pPr>
        </w:p>
      </w:tc>
    </w:tr>
    <w:tr w:rsidR="00E47409" w:rsidRPr="00BE3082" w14:paraId="713ED6BA" w14:textId="77777777" w:rsidTr="00350EC2">
      <w:trPr>
        <w:trHeight w:val="283"/>
        <w:jc w:val="right"/>
      </w:trPr>
      <w:tc>
        <w:tcPr>
          <w:tcW w:w="580" w:type="pct"/>
          <w:tcBorders>
            <w:top w:val="single" w:sz="8" w:space="0" w:color="000000"/>
            <w:left w:val="single" w:sz="8" w:space="0" w:color="000000"/>
            <w:bottom w:val="single" w:sz="8" w:space="0" w:color="auto"/>
            <w:right w:val="single" w:sz="8" w:space="0" w:color="000000"/>
          </w:tcBorders>
          <w:vAlign w:val="center"/>
          <w:hideMark/>
        </w:tcPr>
        <w:p w14:paraId="6E2BE0D0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  <w:r w:rsidRPr="00BF6D17">
            <w:rPr>
              <w:rFonts w:ascii="Arial" w:hAnsi="Arial" w:cs="Arial"/>
              <w:sz w:val="16"/>
              <w:szCs w:val="16"/>
            </w:rPr>
            <w:t>A 912</w:t>
          </w:r>
        </w:p>
      </w:tc>
      <w:tc>
        <w:tcPr>
          <w:tcW w:w="531" w:type="pct"/>
          <w:tcBorders>
            <w:top w:val="single" w:sz="8" w:space="0" w:color="auto"/>
            <w:left w:val="single" w:sz="8" w:space="0" w:color="000000"/>
            <w:bottom w:val="single" w:sz="4" w:space="0" w:color="000000"/>
            <w:right w:val="single" w:sz="8" w:space="0" w:color="000000"/>
          </w:tcBorders>
          <w:vAlign w:val="center"/>
          <w:hideMark/>
        </w:tcPr>
        <w:p w14:paraId="245C87DF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PV</w:t>
          </w:r>
        </w:p>
      </w:tc>
      <w:tc>
        <w:tcPr>
          <w:tcW w:w="807" w:type="pct"/>
          <w:gridSpan w:val="4"/>
          <w:tcBorders>
            <w:top w:val="single" w:sz="8" w:space="0" w:color="000000"/>
            <w:left w:val="single" w:sz="8" w:space="0" w:color="000000"/>
            <w:bottom w:val="single" w:sz="4" w:space="0" w:color="000000"/>
            <w:right w:val="single" w:sz="8" w:space="0" w:color="000000"/>
          </w:tcBorders>
          <w:vAlign w:val="center"/>
          <w:hideMark/>
        </w:tcPr>
        <w:p w14:paraId="0CD536AE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  <w:r>
            <w:rPr>
              <w:rFonts w:ascii="Arial" w:eastAsia="Calibri" w:hAnsi="Arial" w:cs="Arial"/>
              <w:sz w:val="16"/>
              <w:szCs w:val="16"/>
            </w:rPr>
            <w:t>Š. KIAUNĖ</w:t>
          </w:r>
        </w:p>
      </w:tc>
      <w:tc>
        <w:tcPr>
          <w:tcW w:w="532" w:type="pct"/>
          <w:tcBorders>
            <w:top w:val="single" w:sz="8" w:space="0" w:color="auto"/>
            <w:left w:val="single" w:sz="8" w:space="0" w:color="000000"/>
            <w:bottom w:val="single" w:sz="4" w:space="0" w:color="000000"/>
            <w:right w:val="single" w:sz="8" w:space="0" w:color="auto"/>
          </w:tcBorders>
          <w:vAlign w:val="center"/>
        </w:tcPr>
        <w:p w14:paraId="6A9F5B52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noProof/>
              <w:sz w:val="16"/>
              <w:szCs w:val="16"/>
              <w:lang w:eastAsia="lt-LT"/>
            </w:rPr>
          </w:pPr>
        </w:p>
      </w:tc>
      <w:tc>
        <w:tcPr>
          <w:tcW w:w="2550" w:type="pct"/>
          <w:gridSpan w:val="3"/>
          <w:tcBorders>
            <w:top w:val="single" w:sz="4" w:space="0" w:color="000000"/>
            <w:left w:val="single" w:sz="8" w:space="0" w:color="auto"/>
            <w:bottom w:val="nil"/>
            <w:right w:val="single" w:sz="8" w:space="0" w:color="auto"/>
          </w:tcBorders>
          <w:vAlign w:val="center"/>
          <w:hideMark/>
        </w:tcPr>
        <w:p w14:paraId="7E7F35C6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  <w:lang w:eastAsia="lt-LT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STATINIO NUMERIS IR PAVADINIMAS</w:t>
          </w:r>
        </w:p>
      </w:tc>
    </w:tr>
    <w:tr w:rsidR="00E47409" w:rsidRPr="00BE3082" w14:paraId="7BC7742A" w14:textId="77777777" w:rsidTr="00350EC2">
      <w:trPr>
        <w:trHeight w:val="665"/>
        <w:jc w:val="right"/>
      </w:trPr>
      <w:tc>
        <w:tcPr>
          <w:tcW w:w="580" w:type="pct"/>
          <w:vMerge w:val="restart"/>
          <w:tcBorders>
            <w:top w:val="single" w:sz="8" w:space="0" w:color="auto"/>
            <w:left w:val="single" w:sz="8" w:space="0" w:color="auto"/>
            <w:bottom w:val="single" w:sz="4" w:space="0" w:color="000000"/>
            <w:right w:val="single" w:sz="8" w:space="0" w:color="auto"/>
          </w:tcBorders>
          <w:vAlign w:val="center"/>
          <w:hideMark/>
        </w:tcPr>
        <w:p w14:paraId="12C089B2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Kval. Patv. Dok. Nr.</w:t>
          </w:r>
        </w:p>
      </w:tc>
      <w:tc>
        <w:tcPr>
          <w:tcW w:w="1870" w:type="pct"/>
          <w:gridSpan w:val="6"/>
          <w:vMerge w:val="restart"/>
          <w:tcBorders>
            <w:top w:val="single" w:sz="8" w:space="0" w:color="auto"/>
            <w:left w:val="single" w:sz="8" w:space="0" w:color="auto"/>
            <w:bottom w:val="single" w:sz="4" w:space="0" w:color="000000"/>
            <w:right w:val="single" w:sz="8" w:space="0" w:color="auto"/>
          </w:tcBorders>
          <w:vAlign w:val="center"/>
          <w:hideMark/>
        </w:tcPr>
        <w:p w14:paraId="7F6F2955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noProof/>
              <w:szCs w:val="22"/>
              <w:lang w:eastAsia="lt-LT"/>
            </w:rPr>
            <w:drawing>
              <wp:inline distT="0" distB="0" distL="0" distR="0" wp14:anchorId="73C5F094" wp14:editId="0BAB5F2C">
                <wp:extent cx="1426210" cy="402590"/>
                <wp:effectExtent l="0" t="0" r="0" b="0"/>
                <wp:docPr id="1561724152" name="Picture 1396029815" descr="A black and grey 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396029815" descr="A black and grey 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6210" cy="402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0" w:type="pct"/>
          <w:gridSpan w:val="3"/>
          <w:tcBorders>
            <w:top w:val="nil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  <w:hideMark/>
        </w:tcPr>
        <w:p w14:paraId="6691A081" w14:textId="77777777" w:rsidR="00E47409" w:rsidRPr="00BE3082" w:rsidRDefault="00E47409" w:rsidP="00E47409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BE3082">
            <w:rPr>
              <w:rFonts w:ascii="Arial" w:hAnsi="Arial" w:cs="Arial"/>
              <w:sz w:val="16"/>
              <w:szCs w:val="16"/>
            </w:rPr>
            <w:t xml:space="preserve">KULTŪROS PASKIRTIES PASTATAS </w:t>
          </w:r>
        </w:p>
      </w:tc>
    </w:tr>
    <w:tr w:rsidR="00E47409" w:rsidRPr="00BE3082" w14:paraId="73574F45" w14:textId="77777777" w:rsidTr="00350EC2">
      <w:trPr>
        <w:trHeight w:val="217"/>
        <w:jc w:val="right"/>
      </w:trPr>
      <w:tc>
        <w:tcPr>
          <w:tcW w:w="0" w:type="auto"/>
          <w:vMerge/>
          <w:tcBorders>
            <w:top w:val="single" w:sz="8" w:space="0" w:color="auto"/>
            <w:left w:val="single" w:sz="8" w:space="0" w:color="auto"/>
            <w:bottom w:val="single" w:sz="4" w:space="0" w:color="000000"/>
            <w:right w:val="single" w:sz="8" w:space="0" w:color="auto"/>
          </w:tcBorders>
          <w:vAlign w:val="center"/>
          <w:hideMark/>
        </w:tcPr>
        <w:p w14:paraId="2DC06067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</w:p>
      </w:tc>
      <w:tc>
        <w:tcPr>
          <w:tcW w:w="0" w:type="auto"/>
          <w:gridSpan w:val="6"/>
          <w:vMerge/>
          <w:tcBorders>
            <w:top w:val="single" w:sz="8" w:space="0" w:color="auto"/>
            <w:left w:val="single" w:sz="8" w:space="0" w:color="auto"/>
            <w:bottom w:val="single" w:sz="4" w:space="0" w:color="000000"/>
            <w:right w:val="single" w:sz="8" w:space="0" w:color="auto"/>
          </w:tcBorders>
          <w:vAlign w:val="center"/>
          <w:hideMark/>
        </w:tcPr>
        <w:p w14:paraId="483F0DAF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</w:p>
      </w:tc>
      <w:tc>
        <w:tcPr>
          <w:tcW w:w="2252" w:type="pct"/>
          <w:gridSpan w:val="2"/>
          <w:tcBorders>
            <w:top w:val="single" w:sz="4" w:space="0" w:color="auto"/>
            <w:left w:val="single" w:sz="8" w:space="0" w:color="auto"/>
            <w:bottom w:val="nil"/>
            <w:right w:val="single" w:sz="4" w:space="0" w:color="auto"/>
          </w:tcBorders>
          <w:vAlign w:val="center"/>
          <w:hideMark/>
        </w:tcPr>
        <w:p w14:paraId="35FCCA3E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DOKUMENTO PAVADINIMAS</w:t>
          </w:r>
        </w:p>
      </w:tc>
      <w:tc>
        <w:tcPr>
          <w:tcW w:w="298" w:type="pct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8" w:space="0" w:color="000000"/>
          </w:tcBorders>
          <w:vAlign w:val="center"/>
          <w:hideMark/>
        </w:tcPr>
        <w:p w14:paraId="3DE773EE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Laida</w:t>
          </w:r>
        </w:p>
      </w:tc>
    </w:tr>
    <w:tr w:rsidR="00E47409" w:rsidRPr="00BE3082" w14:paraId="151EE4CC" w14:textId="77777777" w:rsidTr="00350EC2">
      <w:trPr>
        <w:trHeight w:val="283"/>
        <w:jc w:val="right"/>
      </w:trPr>
      <w:tc>
        <w:tcPr>
          <w:tcW w:w="580" w:type="pct"/>
          <w:tcBorders>
            <w:top w:val="single" w:sz="4" w:space="0" w:color="000000"/>
            <w:left w:val="single" w:sz="8" w:space="0" w:color="auto"/>
            <w:bottom w:val="single" w:sz="4" w:space="0" w:color="000000"/>
            <w:right w:val="single" w:sz="8" w:space="0" w:color="auto"/>
          </w:tcBorders>
          <w:vAlign w:val="center"/>
        </w:tcPr>
        <w:p w14:paraId="7788F3CA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16540</w:t>
          </w:r>
        </w:p>
      </w:tc>
      <w:tc>
        <w:tcPr>
          <w:tcW w:w="536" w:type="pct"/>
          <w:gridSpan w:val="2"/>
          <w:tcBorders>
            <w:top w:val="single" w:sz="4" w:space="0" w:color="000000"/>
            <w:left w:val="single" w:sz="8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BFD719C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PDV</w:t>
          </w:r>
        </w:p>
      </w:tc>
      <w:tc>
        <w:tcPr>
          <w:tcW w:w="802" w:type="pct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4FC56CC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D. DRAGATIENĖ</w:t>
          </w:r>
        </w:p>
      </w:tc>
      <w:tc>
        <w:tcPr>
          <w:tcW w:w="532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8" w:space="0" w:color="auto"/>
          </w:tcBorders>
          <w:vAlign w:val="center"/>
          <w:hideMark/>
        </w:tcPr>
        <w:p w14:paraId="7F9AA3E0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</w:p>
      </w:tc>
      <w:tc>
        <w:tcPr>
          <w:tcW w:w="2252" w:type="pct"/>
          <w:gridSpan w:val="2"/>
          <w:vMerge w:val="restart"/>
          <w:tcBorders>
            <w:top w:val="nil"/>
            <w:left w:val="single" w:sz="8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6A8DCB6C" w14:textId="34100E89" w:rsidR="00E47409" w:rsidRPr="00BE3082" w:rsidRDefault="00E47409" w:rsidP="00E47409">
          <w:pPr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SĄNAUDŲ ŽINIARAŠTIS</w:t>
          </w:r>
        </w:p>
      </w:tc>
      <w:tc>
        <w:tcPr>
          <w:tcW w:w="298" w:type="pct"/>
          <w:vMerge w:val="restart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8" w:space="0" w:color="auto"/>
          </w:tcBorders>
          <w:vAlign w:val="center"/>
          <w:hideMark/>
        </w:tcPr>
        <w:p w14:paraId="5CC1E299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0</w:t>
          </w:r>
        </w:p>
      </w:tc>
    </w:tr>
    <w:tr w:rsidR="00E47409" w:rsidRPr="00BE3082" w14:paraId="50CD44C0" w14:textId="77777777" w:rsidTr="00350EC2">
      <w:trPr>
        <w:trHeight w:val="283"/>
        <w:jc w:val="right"/>
      </w:trPr>
      <w:tc>
        <w:tcPr>
          <w:tcW w:w="580" w:type="pct"/>
          <w:tcBorders>
            <w:top w:val="single" w:sz="4" w:space="0" w:color="000000"/>
            <w:left w:val="single" w:sz="8" w:space="0" w:color="auto"/>
            <w:bottom w:val="single" w:sz="4" w:space="0" w:color="000000"/>
            <w:right w:val="single" w:sz="8" w:space="0" w:color="auto"/>
          </w:tcBorders>
          <w:vAlign w:val="center"/>
        </w:tcPr>
        <w:p w14:paraId="5D3C1816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</w:p>
      </w:tc>
      <w:tc>
        <w:tcPr>
          <w:tcW w:w="536" w:type="pct"/>
          <w:gridSpan w:val="2"/>
          <w:tcBorders>
            <w:top w:val="single" w:sz="4" w:space="0" w:color="000000"/>
            <w:left w:val="single" w:sz="8" w:space="0" w:color="auto"/>
            <w:bottom w:val="single" w:sz="4" w:space="0" w:color="000000"/>
            <w:right w:val="single" w:sz="4" w:space="0" w:color="000000"/>
          </w:tcBorders>
          <w:vAlign w:val="center"/>
        </w:tcPr>
        <w:p w14:paraId="6574E3C0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</w:p>
      </w:tc>
      <w:tc>
        <w:tcPr>
          <w:tcW w:w="802" w:type="pct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0521BD5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</w:p>
      </w:tc>
      <w:tc>
        <w:tcPr>
          <w:tcW w:w="532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8" w:space="0" w:color="auto"/>
          </w:tcBorders>
          <w:vAlign w:val="center"/>
        </w:tcPr>
        <w:p w14:paraId="7902A779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</w:p>
      </w:tc>
      <w:tc>
        <w:tcPr>
          <w:tcW w:w="0" w:type="auto"/>
          <w:gridSpan w:val="2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75DFB8C7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</w:p>
      </w:tc>
      <w:tc>
        <w:tcPr>
          <w:tcW w:w="0" w:type="auto"/>
          <w:vMerge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8" w:space="0" w:color="auto"/>
          </w:tcBorders>
          <w:vAlign w:val="center"/>
          <w:hideMark/>
        </w:tcPr>
        <w:p w14:paraId="22C092D2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</w:p>
      </w:tc>
    </w:tr>
    <w:tr w:rsidR="00E47409" w:rsidRPr="00BE3082" w14:paraId="15E2F77C" w14:textId="77777777" w:rsidTr="00350EC2">
      <w:trPr>
        <w:trHeight w:val="283"/>
        <w:jc w:val="right"/>
      </w:trPr>
      <w:tc>
        <w:tcPr>
          <w:tcW w:w="580" w:type="pct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14:paraId="6DD35802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LT</w:t>
          </w:r>
        </w:p>
      </w:tc>
      <w:tc>
        <w:tcPr>
          <w:tcW w:w="1870" w:type="pct"/>
          <w:gridSpan w:val="6"/>
          <w:tcBorders>
            <w:top w:val="single" w:sz="8" w:space="0" w:color="auto"/>
            <w:left w:val="single" w:sz="8" w:space="0" w:color="auto"/>
            <w:bottom w:val="nil"/>
            <w:right w:val="single" w:sz="8" w:space="0" w:color="auto"/>
          </w:tcBorders>
          <w:vAlign w:val="center"/>
          <w:hideMark/>
        </w:tcPr>
        <w:p w14:paraId="5FE431E5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STATYTOJAS IR (ARBA) UŽSAKOVAS</w:t>
          </w:r>
        </w:p>
      </w:tc>
      <w:tc>
        <w:tcPr>
          <w:tcW w:w="1921" w:type="pct"/>
          <w:tcBorders>
            <w:top w:val="single" w:sz="8" w:space="0" w:color="auto"/>
            <w:left w:val="single" w:sz="8" w:space="0" w:color="auto"/>
            <w:bottom w:val="nil"/>
            <w:right w:val="single" w:sz="4" w:space="0" w:color="000000"/>
          </w:tcBorders>
          <w:vAlign w:val="center"/>
          <w:hideMark/>
        </w:tcPr>
        <w:p w14:paraId="505B110E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DOKUMENTO ŽYMUO</w:t>
          </w:r>
        </w:p>
      </w:tc>
      <w:tc>
        <w:tcPr>
          <w:tcW w:w="331" w:type="pct"/>
          <w:tcBorders>
            <w:top w:val="single" w:sz="8" w:space="0" w:color="auto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0AA3162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Lapas</w:t>
          </w:r>
        </w:p>
      </w:tc>
      <w:tc>
        <w:tcPr>
          <w:tcW w:w="298" w:type="pct"/>
          <w:tcBorders>
            <w:top w:val="single" w:sz="8" w:space="0" w:color="auto"/>
            <w:left w:val="single" w:sz="4" w:space="0" w:color="000000"/>
            <w:bottom w:val="single" w:sz="4" w:space="0" w:color="000000"/>
            <w:right w:val="single" w:sz="8" w:space="0" w:color="auto"/>
          </w:tcBorders>
          <w:vAlign w:val="center"/>
          <w:hideMark/>
        </w:tcPr>
        <w:p w14:paraId="2C355AA3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Lapų</w:t>
          </w:r>
        </w:p>
      </w:tc>
    </w:tr>
    <w:tr w:rsidR="00E47409" w:rsidRPr="00BE3082" w14:paraId="2CEAF75F" w14:textId="77777777" w:rsidTr="00350EC2">
      <w:trPr>
        <w:trHeight w:val="283"/>
        <w:jc w:val="right"/>
      </w:trPr>
      <w:tc>
        <w:tcPr>
          <w:tcW w:w="0" w:type="auto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14:paraId="3F3D0279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</w:p>
      </w:tc>
      <w:tc>
        <w:tcPr>
          <w:tcW w:w="1870" w:type="pct"/>
          <w:gridSpan w:val="6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14:paraId="2294BF2A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</w:rPr>
          </w:pPr>
          <w:r w:rsidRPr="00BF6D17">
            <w:rPr>
              <w:rFonts w:ascii="Arial" w:hAnsi="Arial" w:cs="Arial"/>
              <w:sz w:val="16"/>
              <w:szCs w:val="16"/>
            </w:rPr>
            <w:t>Klaipėdos miesto savivaldybė</w:t>
          </w:r>
          <w:r w:rsidRPr="00BE3082">
            <w:rPr>
              <w:rFonts w:ascii="Arial" w:eastAsia="Calibri" w:hAnsi="Arial" w:cs="Arial"/>
            </w:rPr>
            <w:t xml:space="preserve"> </w:t>
          </w:r>
        </w:p>
      </w:tc>
      <w:tc>
        <w:tcPr>
          <w:tcW w:w="1921" w:type="pct"/>
          <w:tcBorders>
            <w:top w:val="nil"/>
            <w:left w:val="single" w:sz="8" w:space="0" w:color="auto"/>
            <w:bottom w:val="single" w:sz="8" w:space="0" w:color="auto"/>
            <w:right w:val="single" w:sz="4" w:space="0" w:color="000000"/>
          </w:tcBorders>
          <w:vAlign w:val="center"/>
          <w:hideMark/>
        </w:tcPr>
        <w:p w14:paraId="3F76749E" w14:textId="6FB3C1D9" w:rsidR="00E47409" w:rsidRPr="00BE3082" w:rsidRDefault="00E47409" w:rsidP="00E47409">
          <w:pPr>
            <w:jc w:val="center"/>
            <w:rPr>
              <w:rFonts w:ascii="Arial" w:eastAsia="Calibri" w:hAnsi="Arial" w:cs="Arial"/>
            </w:rPr>
          </w:pPr>
          <w:r w:rsidRPr="00EB4CB0">
            <w:rPr>
              <w:rFonts w:ascii="Arial" w:hAnsi="Arial" w:cs="Arial"/>
              <w:sz w:val="16"/>
              <w:szCs w:val="16"/>
            </w:rPr>
            <w:t>P22-037-KRTP-</w:t>
          </w:r>
          <w:r>
            <w:rPr>
              <w:rFonts w:ascii="Arial" w:hAnsi="Arial" w:cs="Arial"/>
              <w:sz w:val="16"/>
              <w:szCs w:val="16"/>
            </w:rPr>
            <w:t>LER</w:t>
          </w:r>
          <w:r w:rsidRPr="00EB4CB0">
            <w:rPr>
              <w:rFonts w:ascii="Arial" w:hAnsi="Arial" w:cs="Arial"/>
              <w:sz w:val="16"/>
              <w:szCs w:val="16"/>
            </w:rPr>
            <w:t>.</w:t>
          </w:r>
          <w:r>
            <w:rPr>
              <w:rFonts w:ascii="Arial" w:hAnsi="Arial" w:cs="Arial"/>
              <w:sz w:val="16"/>
              <w:szCs w:val="16"/>
            </w:rPr>
            <w:t>SŽ</w:t>
          </w:r>
        </w:p>
      </w:tc>
      <w:tc>
        <w:tcPr>
          <w:tcW w:w="331" w:type="pct"/>
          <w:tcBorders>
            <w:top w:val="single" w:sz="4" w:space="0" w:color="000000"/>
            <w:left w:val="single" w:sz="4" w:space="0" w:color="000000"/>
            <w:bottom w:val="single" w:sz="8" w:space="0" w:color="auto"/>
            <w:right w:val="single" w:sz="4" w:space="0" w:color="000000"/>
          </w:tcBorders>
          <w:vAlign w:val="center"/>
          <w:hideMark/>
        </w:tcPr>
        <w:p w14:paraId="3E649A61" w14:textId="77777777" w:rsidR="00E47409" w:rsidRPr="00051AFD" w:rsidRDefault="00E47409" w:rsidP="00E47409">
          <w:pPr>
            <w:jc w:val="center"/>
            <w:rPr>
              <w:rFonts w:ascii="Arial" w:eastAsia="Calibri" w:hAnsi="Arial" w:cs="Arial"/>
              <w:noProof/>
              <w:sz w:val="16"/>
              <w:szCs w:val="16"/>
            </w:rPr>
          </w:pPr>
          <w:r w:rsidRPr="00051AFD">
            <w:rPr>
              <w:rFonts w:ascii="Arial" w:eastAsia="Calibri" w:hAnsi="Arial" w:cs="Arial"/>
              <w:noProof/>
              <w:sz w:val="16"/>
              <w:szCs w:val="16"/>
            </w:rPr>
            <w:fldChar w:fldCharType="begin"/>
          </w:r>
          <w:r w:rsidRPr="00051AFD">
            <w:rPr>
              <w:rFonts w:ascii="Arial" w:eastAsia="Calibri" w:hAnsi="Arial" w:cs="Arial"/>
              <w:noProof/>
              <w:sz w:val="16"/>
              <w:szCs w:val="16"/>
            </w:rPr>
            <w:instrText xml:space="preserve"> PAGE  \* Arabic  \* MERGEFORMAT </w:instrText>
          </w:r>
          <w:r w:rsidRPr="00051AFD">
            <w:rPr>
              <w:rFonts w:ascii="Arial" w:eastAsia="Calibri" w:hAnsi="Arial" w:cs="Arial"/>
              <w:noProof/>
              <w:sz w:val="16"/>
              <w:szCs w:val="16"/>
            </w:rPr>
            <w:fldChar w:fldCharType="separate"/>
          </w:r>
          <w:r w:rsidRPr="00051AFD">
            <w:rPr>
              <w:rFonts w:ascii="Arial" w:eastAsia="Calibri" w:hAnsi="Arial" w:cs="Arial"/>
              <w:noProof/>
              <w:sz w:val="16"/>
              <w:szCs w:val="16"/>
            </w:rPr>
            <w:t>1</w:t>
          </w:r>
          <w:r w:rsidRPr="00051AFD">
            <w:rPr>
              <w:rFonts w:ascii="Arial" w:eastAsia="Calibri" w:hAnsi="Arial" w:cs="Arial"/>
              <w:noProof/>
              <w:sz w:val="16"/>
              <w:szCs w:val="16"/>
            </w:rPr>
            <w:fldChar w:fldCharType="end"/>
          </w:r>
        </w:p>
      </w:tc>
      <w:tc>
        <w:tcPr>
          <w:tcW w:w="298" w:type="pct"/>
          <w:tcBorders>
            <w:top w:val="single" w:sz="4" w:space="0" w:color="000000"/>
            <w:left w:val="single" w:sz="4" w:space="0" w:color="000000"/>
            <w:bottom w:val="single" w:sz="8" w:space="0" w:color="auto"/>
            <w:right w:val="single" w:sz="8" w:space="0" w:color="auto"/>
          </w:tcBorders>
          <w:vAlign w:val="center"/>
          <w:hideMark/>
        </w:tcPr>
        <w:p w14:paraId="348351EE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fldChar w:fldCharType="begin"/>
          </w:r>
          <w:r w:rsidRPr="00BE3082">
            <w:rPr>
              <w:rFonts w:ascii="Arial" w:eastAsia="Calibri" w:hAnsi="Arial" w:cs="Arial"/>
              <w:sz w:val="16"/>
              <w:szCs w:val="16"/>
            </w:rPr>
            <w:instrText xml:space="preserve"> NUMPAGES  \# "0" \* Arabic  \* MERGEFORMAT </w:instrText>
          </w:r>
          <w:r w:rsidRPr="00BE3082">
            <w:rPr>
              <w:rFonts w:ascii="Arial" w:eastAsia="Calibri" w:hAnsi="Arial" w:cs="Arial"/>
              <w:sz w:val="16"/>
              <w:szCs w:val="16"/>
            </w:rPr>
            <w:fldChar w:fldCharType="separate"/>
          </w:r>
          <w:r w:rsidRPr="00BE3082">
            <w:rPr>
              <w:rFonts w:ascii="Arial" w:eastAsia="Calibri" w:hAnsi="Arial" w:cs="Arial"/>
              <w:noProof/>
              <w:sz w:val="16"/>
              <w:szCs w:val="16"/>
            </w:rPr>
            <w:t>1</w:t>
          </w:r>
          <w:r w:rsidRPr="00BE3082">
            <w:rPr>
              <w:rFonts w:ascii="Arial" w:eastAsia="Calibri" w:hAnsi="Arial" w:cs="Arial"/>
              <w:sz w:val="16"/>
              <w:szCs w:val="16"/>
            </w:rPr>
            <w:fldChar w:fldCharType="end"/>
          </w:r>
        </w:p>
      </w:tc>
    </w:tr>
  </w:tbl>
  <w:p w14:paraId="4C276914" w14:textId="77777777" w:rsidR="005045E0" w:rsidRDefault="005045E0" w:rsidP="007235D8">
    <w:pPr>
      <w:pStyle w:val="Footer"/>
      <w:ind w:hanging="360"/>
      <w:jc w:val="right"/>
      <w:rPr>
        <w:sz w:val="16"/>
        <w:szCs w:val="16"/>
      </w:rPr>
    </w:pPr>
  </w:p>
  <w:p w14:paraId="1EF7097F" w14:textId="77777777" w:rsidR="0050124E" w:rsidRDefault="0050124E" w:rsidP="007235D8">
    <w:pPr>
      <w:pStyle w:val="Footer"/>
      <w:ind w:hanging="360"/>
      <w:jc w:val="right"/>
      <w:rPr>
        <w:sz w:val="16"/>
        <w:szCs w:val="16"/>
      </w:rPr>
    </w:pPr>
  </w:p>
  <w:p w14:paraId="06340FD4" w14:textId="77777777" w:rsidR="00BF3738" w:rsidRPr="00A21824" w:rsidRDefault="00BF3738" w:rsidP="007235D8">
    <w:pPr>
      <w:pStyle w:val="Footer"/>
      <w:ind w:hanging="360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B73A4" w14:textId="77777777" w:rsidR="00EE35E4" w:rsidRDefault="00EE35E4">
      <w:r>
        <w:separator/>
      </w:r>
    </w:p>
  </w:footnote>
  <w:footnote w:type="continuationSeparator" w:id="0">
    <w:p w14:paraId="666ADA7A" w14:textId="77777777" w:rsidR="00EE35E4" w:rsidRDefault="00EE3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28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761"/>
      <w:gridCol w:w="4555"/>
      <w:gridCol w:w="1260"/>
      <w:gridCol w:w="1128"/>
      <w:gridCol w:w="1152"/>
      <w:gridCol w:w="1572"/>
    </w:tblGrid>
    <w:tr w:rsidR="00065648" w:rsidRPr="00E73557" w14:paraId="1F6CC00A" w14:textId="77777777" w:rsidTr="00E73557">
      <w:trPr>
        <w:trHeight w:val="280"/>
        <w:tblHeader/>
        <w:jc w:val="right"/>
      </w:trPr>
      <w:tc>
        <w:tcPr>
          <w:tcW w:w="761" w:type="dxa"/>
          <w:tcBorders>
            <w:top w:val="single" w:sz="4" w:space="0" w:color="auto"/>
          </w:tcBorders>
          <w:vAlign w:val="center"/>
        </w:tcPr>
        <w:p w14:paraId="3FD7423E" w14:textId="77777777" w:rsidR="00065648" w:rsidRPr="00E73557" w:rsidRDefault="00065648" w:rsidP="006D150D">
          <w:pPr>
            <w:jc w:val="right"/>
            <w:rPr>
              <w:rFonts w:ascii="Arial Narrow" w:hAnsi="Arial Narrow" w:cs="Arial"/>
              <w:b/>
              <w:sz w:val="24"/>
              <w:szCs w:val="24"/>
            </w:rPr>
          </w:pPr>
          <w:r w:rsidRPr="00E73557">
            <w:rPr>
              <w:rFonts w:ascii="Arial Narrow" w:hAnsi="Arial Narrow" w:cs="Arial"/>
              <w:b/>
              <w:sz w:val="24"/>
              <w:szCs w:val="24"/>
            </w:rPr>
            <w:t>Eil. Nr.</w:t>
          </w:r>
        </w:p>
      </w:tc>
      <w:tc>
        <w:tcPr>
          <w:tcW w:w="4555" w:type="dxa"/>
          <w:tcBorders>
            <w:top w:val="single" w:sz="4" w:space="0" w:color="auto"/>
          </w:tcBorders>
          <w:vAlign w:val="center"/>
        </w:tcPr>
        <w:p w14:paraId="40151D9D" w14:textId="77777777" w:rsidR="00065648" w:rsidRPr="00E73557" w:rsidRDefault="00065648" w:rsidP="006D150D">
          <w:pPr>
            <w:pStyle w:val="Heading1"/>
            <w:jc w:val="center"/>
            <w:rPr>
              <w:rFonts w:ascii="Arial Narrow" w:hAnsi="Arial Narrow"/>
              <w:sz w:val="24"/>
              <w:szCs w:val="24"/>
            </w:rPr>
          </w:pPr>
          <w:r w:rsidRPr="00E73557">
            <w:rPr>
              <w:rFonts w:ascii="Arial Narrow" w:hAnsi="Arial Narrow"/>
              <w:sz w:val="24"/>
              <w:szCs w:val="24"/>
            </w:rPr>
            <w:t>Medžiagos pavadinimas</w:t>
          </w:r>
        </w:p>
      </w:tc>
      <w:tc>
        <w:tcPr>
          <w:tcW w:w="1260" w:type="dxa"/>
          <w:tcBorders>
            <w:top w:val="single" w:sz="4" w:space="0" w:color="auto"/>
          </w:tcBorders>
          <w:vAlign w:val="center"/>
        </w:tcPr>
        <w:p w14:paraId="051DE8C1" w14:textId="77777777" w:rsidR="00065648" w:rsidRPr="00E73557" w:rsidRDefault="00065648" w:rsidP="006D150D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 w:rsidRPr="00E73557">
            <w:rPr>
              <w:rFonts w:ascii="Arial Narrow" w:hAnsi="Arial Narrow" w:cs="Arial"/>
              <w:b/>
              <w:bCs/>
              <w:sz w:val="24"/>
              <w:szCs w:val="24"/>
            </w:rPr>
            <w:t>Žymuo</w:t>
          </w:r>
        </w:p>
      </w:tc>
      <w:tc>
        <w:tcPr>
          <w:tcW w:w="1128" w:type="dxa"/>
          <w:tcBorders>
            <w:top w:val="single" w:sz="4" w:space="0" w:color="auto"/>
          </w:tcBorders>
          <w:vAlign w:val="center"/>
        </w:tcPr>
        <w:p w14:paraId="6776E9FC" w14:textId="77777777" w:rsidR="00065648" w:rsidRPr="00E73557" w:rsidRDefault="00065648" w:rsidP="006D150D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 w:rsidRPr="00E73557">
            <w:rPr>
              <w:rFonts w:ascii="Arial Narrow" w:hAnsi="Arial Narrow" w:cs="Arial"/>
              <w:b/>
              <w:bCs/>
              <w:sz w:val="24"/>
              <w:szCs w:val="24"/>
            </w:rPr>
            <w:t>Mato vnt.</w:t>
          </w:r>
        </w:p>
      </w:tc>
      <w:tc>
        <w:tcPr>
          <w:tcW w:w="1152" w:type="dxa"/>
          <w:tcBorders>
            <w:top w:val="single" w:sz="4" w:space="0" w:color="auto"/>
          </w:tcBorders>
          <w:vAlign w:val="center"/>
        </w:tcPr>
        <w:p w14:paraId="57FB5963" w14:textId="77777777" w:rsidR="00065648" w:rsidRPr="00E73557" w:rsidRDefault="00065648" w:rsidP="006D150D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 w:rsidRPr="00E73557">
            <w:rPr>
              <w:rFonts w:ascii="Arial Narrow" w:hAnsi="Arial Narrow" w:cs="Arial"/>
              <w:b/>
              <w:bCs/>
              <w:sz w:val="24"/>
              <w:szCs w:val="24"/>
            </w:rPr>
            <w:t>Kiekis</w:t>
          </w:r>
        </w:p>
      </w:tc>
      <w:tc>
        <w:tcPr>
          <w:tcW w:w="1572" w:type="dxa"/>
          <w:tcBorders>
            <w:top w:val="single" w:sz="4" w:space="0" w:color="auto"/>
          </w:tcBorders>
          <w:vAlign w:val="center"/>
        </w:tcPr>
        <w:p w14:paraId="60A119EF" w14:textId="77777777" w:rsidR="00065648" w:rsidRPr="00E73557" w:rsidRDefault="00065648" w:rsidP="006D150D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 w:rsidRPr="00E73557">
            <w:rPr>
              <w:rFonts w:ascii="Arial Narrow" w:hAnsi="Arial Narrow" w:cs="Arial"/>
              <w:b/>
              <w:bCs/>
              <w:sz w:val="24"/>
              <w:szCs w:val="24"/>
            </w:rPr>
            <w:t>Papildomi duomenys</w:t>
          </w:r>
        </w:p>
      </w:tc>
    </w:tr>
  </w:tbl>
  <w:p w14:paraId="2A100DC9" w14:textId="77777777" w:rsidR="00065648" w:rsidRDefault="000656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28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761"/>
      <w:gridCol w:w="4555"/>
      <w:gridCol w:w="1260"/>
      <w:gridCol w:w="1128"/>
      <w:gridCol w:w="1152"/>
      <w:gridCol w:w="1572"/>
    </w:tblGrid>
    <w:tr w:rsidR="00065648" w:rsidRPr="00F12A1B" w14:paraId="313F7024" w14:textId="77777777" w:rsidTr="00E73557">
      <w:trPr>
        <w:trHeight w:val="280"/>
        <w:tblHeader/>
        <w:jc w:val="right"/>
      </w:trPr>
      <w:tc>
        <w:tcPr>
          <w:tcW w:w="761" w:type="dxa"/>
          <w:tcBorders>
            <w:top w:val="single" w:sz="4" w:space="0" w:color="auto"/>
          </w:tcBorders>
          <w:vAlign w:val="center"/>
        </w:tcPr>
        <w:p w14:paraId="273CFD08" w14:textId="77777777" w:rsidR="00065648" w:rsidRPr="00F12A1B" w:rsidRDefault="00065648" w:rsidP="008A12B3">
          <w:pPr>
            <w:jc w:val="right"/>
            <w:rPr>
              <w:rFonts w:ascii="Century Gothic" w:hAnsi="Century Gothic" w:cs="Arial"/>
              <w:b/>
            </w:rPr>
          </w:pPr>
          <w:r w:rsidRPr="00F12A1B">
            <w:rPr>
              <w:rFonts w:ascii="Century Gothic" w:hAnsi="Century Gothic" w:cs="Arial"/>
              <w:b/>
            </w:rPr>
            <w:t>Eil. Nr.</w:t>
          </w:r>
        </w:p>
      </w:tc>
      <w:tc>
        <w:tcPr>
          <w:tcW w:w="4555" w:type="dxa"/>
          <w:tcBorders>
            <w:top w:val="single" w:sz="4" w:space="0" w:color="auto"/>
          </w:tcBorders>
          <w:vAlign w:val="center"/>
        </w:tcPr>
        <w:p w14:paraId="69C3E81C" w14:textId="77777777" w:rsidR="00065648" w:rsidRPr="00F12A1B" w:rsidRDefault="00065648" w:rsidP="008A12B3">
          <w:pPr>
            <w:pStyle w:val="Heading1"/>
            <w:jc w:val="center"/>
            <w:rPr>
              <w:rFonts w:ascii="Century Gothic" w:hAnsi="Century Gothic"/>
              <w:sz w:val="20"/>
              <w:szCs w:val="20"/>
            </w:rPr>
          </w:pPr>
          <w:r w:rsidRPr="00F12A1B">
            <w:rPr>
              <w:rFonts w:ascii="Century Gothic" w:hAnsi="Century Gothic"/>
              <w:sz w:val="20"/>
              <w:szCs w:val="20"/>
            </w:rPr>
            <w:t>Medžiagos pavadinimas</w:t>
          </w:r>
        </w:p>
      </w:tc>
      <w:tc>
        <w:tcPr>
          <w:tcW w:w="1260" w:type="dxa"/>
          <w:tcBorders>
            <w:top w:val="single" w:sz="4" w:space="0" w:color="auto"/>
          </w:tcBorders>
          <w:vAlign w:val="center"/>
        </w:tcPr>
        <w:p w14:paraId="1BAC609A" w14:textId="77777777" w:rsidR="00065648" w:rsidRPr="00F12A1B" w:rsidRDefault="00065648" w:rsidP="008A12B3">
          <w:pPr>
            <w:jc w:val="center"/>
            <w:rPr>
              <w:rFonts w:ascii="Century Gothic" w:hAnsi="Century Gothic" w:cs="Arial"/>
              <w:b/>
              <w:bCs/>
            </w:rPr>
          </w:pPr>
          <w:r w:rsidRPr="00F12A1B">
            <w:rPr>
              <w:rFonts w:ascii="Century Gothic" w:hAnsi="Century Gothic" w:cs="Arial"/>
              <w:b/>
              <w:bCs/>
            </w:rPr>
            <w:t>Žymuo</w:t>
          </w:r>
        </w:p>
      </w:tc>
      <w:tc>
        <w:tcPr>
          <w:tcW w:w="1128" w:type="dxa"/>
          <w:tcBorders>
            <w:top w:val="single" w:sz="4" w:space="0" w:color="auto"/>
          </w:tcBorders>
          <w:vAlign w:val="center"/>
        </w:tcPr>
        <w:p w14:paraId="3F02B309" w14:textId="77777777" w:rsidR="00065648" w:rsidRPr="00F12A1B" w:rsidRDefault="00065648" w:rsidP="008A12B3">
          <w:pPr>
            <w:jc w:val="center"/>
            <w:rPr>
              <w:rFonts w:ascii="Century Gothic" w:hAnsi="Century Gothic" w:cs="Arial"/>
              <w:b/>
              <w:bCs/>
            </w:rPr>
          </w:pPr>
          <w:r w:rsidRPr="00F12A1B">
            <w:rPr>
              <w:rFonts w:ascii="Century Gothic" w:hAnsi="Century Gothic" w:cs="Arial"/>
              <w:b/>
              <w:bCs/>
            </w:rPr>
            <w:t>Mato vnt.</w:t>
          </w:r>
        </w:p>
      </w:tc>
      <w:tc>
        <w:tcPr>
          <w:tcW w:w="1152" w:type="dxa"/>
          <w:tcBorders>
            <w:top w:val="single" w:sz="4" w:space="0" w:color="auto"/>
          </w:tcBorders>
          <w:vAlign w:val="center"/>
        </w:tcPr>
        <w:p w14:paraId="659B37DC" w14:textId="77777777" w:rsidR="00065648" w:rsidRPr="00F12A1B" w:rsidRDefault="00065648" w:rsidP="008A12B3">
          <w:pPr>
            <w:jc w:val="center"/>
            <w:rPr>
              <w:rFonts w:ascii="Century Gothic" w:hAnsi="Century Gothic" w:cs="Arial"/>
              <w:b/>
              <w:bCs/>
            </w:rPr>
          </w:pPr>
          <w:r w:rsidRPr="00F12A1B">
            <w:rPr>
              <w:rFonts w:ascii="Century Gothic" w:hAnsi="Century Gothic" w:cs="Arial"/>
              <w:b/>
              <w:bCs/>
            </w:rPr>
            <w:t>Kiekis</w:t>
          </w:r>
        </w:p>
      </w:tc>
      <w:tc>
        <w:tcPr>
          <w:tcW w:w="1572" w:type="dxa"/>
          <w:tcBorders>
            <w:top w:val="single" w:sz="4" w:space="0" w:color="auto"/>
          </w:tcBorders>
          <w:vAlign w:val="center"/>
        </w:tcPr>
        <w:p w14:paraId="0EBAD9BA" w14:textId="77777777" w:rsidR="00065648" w:rsidRPr="00F12A1B" w:rsidRDefault="00065648" w:rsidP="008A12B3">
          <w:pPr>
            <w:jc w:val="center"/>
            <w:rPr>
              <w:rFonts w:ascii="Century Gothic" w:hAnsi="Century Gothic" w:cs="Arial"/>
              <w:b/>
              <w:bCs/>
            </w:rPr>
          </w:pPr>
          <w:r w:rsidRPr="00F12A1B">
            <w:rPr>
              <w:rFonts w:ascii="Century Gothic" w:hAnsi="Century Gothic" w:cs="Arial"/>
              <w:b/>
              <w:bCs/>
            </w:rPr>
            <w:t>Papildomi duomenys</w:t>
          </w:r>
        </w:p>
      </w:tc>
    </w:tr>
  </w:tbl>
  <w:p w14:paraId="69BDD810" w14:textId="77777777" w:rsidR="00065648" w:rsidRPr="00E47409" w:rsidRDefault="00065648" w:rsidP="00E47409">
    <w:pPr>
      <w:pStyle w:val="Header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BulletedList"/>
      <w:lvlText w:val="*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cs="Arial" w:hint="default"/>
        <w:b/>
        <w:caps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" w:firstLine="0"/>
      </w:pPr>
      <w:rPr>
        <w:rFonts w:ascii="Arial Narrow" w:hAnsi="Arial Narrow" w:cs="Arial" w:hint="default"/>
        <w:b/>
        <w:caps/>
        <w:sz w:val="24"/>
        <w:szCs w:val="24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Arial Narrow" w:hAnsi="Arial Narrow" w:cs="Arial" w:hint="default"/>
        <w:b/>
        <w:caps/>
        <w:sz w:val="24"/>
        <w:szCs w:val="24"/>
        <w:lang w:val="lt-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ascii="Arial Narrow" w:hAnsi="Arial Narrow" w:cs="Arial" w:hint="default"/>
        <w:b/>
        <w:caps/>
        <w:sz w:val="24"/>
        <w:szCs w:val="24"/>
        <w:lang w:val="lt-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ascii="Arial Narrow" w:hAnsi="Arial Narrow" w:cs="Arial" w:hint="default"/>
        <w:b/>
        <w:caps/>
        <w:sz w:val="24"/>
        <w:szCs w:val="24"/>
        <w:lang w:val="lt-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ascii="Arial Narrow" w:hAnsi="Arial Narrow" w:cs="Arial" w:hint="default"/>
        <w:b/>
        <w:caps/>
        <w:sz w:val="24"/>
        <w:szCs w:val="24"/>
        <w:lang w:val="lt-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ascii="Arial Narrow" w:hAnsi="Arial Narrow" w:cs="Arial" w:hint="default"/>
        <w:b/>
        <w:caps/>
        <w:sz w:val="24"/>
        <w:szCs w:val="24"/>
        <w:lang w:val="lt-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ascii="Arial Narrow" w:hAnsi="Arial Narrow" w:cs="Arial" w:hint="default"/>
        <w:b/>
        <w:caps/>
        <w:sz w:val="24"/>
        <w:szCs w:val="24"/>
        <w:lang w:val="lt-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ascii="Arial Narrow" w:hAnsi="Arial Narrow" w:cs="Arial" w:hint="default"/>
        <w:b/>
        <w:caps/>
        <w:sz w:val="24"/>
        <w:szCs w:val="24"/>
        <w:lang w:val="lt-LT"/>
      </w:rPr>
    </w:lvl>
  </w:abstractNum>
  <w:abstractNum w:abstractNumId="2" w15:restartNumberingAfterBreak="0">
    <w:nsid w:val="0000000B"/>
    <w:multiLevelType w:val="multilevel"/>
    <w:tmpl w:val="0000000B"/>
    <w:name w:val="WW8Num3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C"/>
    <w:multiLevelType w:val="multilevel"/>
    <w:tmpl w:val="0000000C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D"/>
    <w:multiLevelType w:val="multilevel"/>
    <w:tmpl w:val="0000000D"/>
    <w:name w:val="WW8Num36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DE036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594"/>
        </w:tabs>
        <w:ind w:left="594" w:hanging="432"/>
      </w:pPr>
    </w:lvl>
    <w:lvl w:ilvl="2">
      <w:start w:val="1"/>
      <w:numFmt w:val="decimal"/>
      <w:lvlText w:val="%1.%2.%3."/>
      <w:lvlJc w:val="left"/>
      <w:pPr>
        <w:tabs>
          <w:tab w:val="num" w:pos="1026"/>
        </w:tabs>
        <w:ind w:left="1026" w:hanging="504"/>
      </w:pPr>
    </w:lvl>
    <w:lvl w:ilvl="3">
      <w:start w:val="1"/>
      <w:numFmt w:val="decimal"/>
      <w:lvlText w:val="%1.%2.%3.%4."/>
      <w:lvlJc w:val="left"/>
      <w:pPr>
        <w:tabs>
          <w:tab w:val="num" w:pos="1602"/>
        </w:tabs>
        <w:ind w:left="1530" w:hanging="648"/>
      </w:pPr>
    </w:lvl>
    <w:lvl w:ilvl="4">
      <w:start w:val="1"/>
      <w:numFmt w:val="decimal"/>
      <w:lvlText w:val="%1.%2.%3.%4.%5."/>
      <w:lvlJc w:val="left"/>
      <w:pPr>
        <w:tabs>
          <w:tab w:val="num" w:pos="2322"/>
        </w:tabs>
        <w:ind w:left="2034" w:hanging="792"/>
      </w:pPr>
    </w:lvl>
    <w:lvl w:ilvl="5">
      <w:start w:val="1"/>
      <w:numFmt w:val="decimal"/>
      <w:lvlText w:val="%1.%2.%3.%4.%5.%6."/>
      <w:lvlJc w:val="left"/>
      <w:pPr>
        <w:tabs>
          <w:tab w:val="num" w:pos="2682"/>
        </w:tabs>
        <w:ind w:left="25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0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62"/>
        </w:tabs>
        <w:ind w:left="35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82"/>
        </w:tabs>
        <w:ind w:left="4122" w:hanging="1440"/>
      </w:pPr>
    </w:lvl>
  </w:abstractNum>
  <w:abstractNum w:abstractNumId="6" w15:restartNumberingAfterBreak="0">
    <w:nsid w:val="27A768D5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594"/>
        </w:tabs>
        <w:ind w:left="594" w:hanging="432"/>
      </w:pPr>
    </w:lvl>
    <w:lvl w:ilvl="2">
      <w:start w:val="1"/>
      <w:numFmt w:val="decimal"/>
      <w:lvlText w:val="%1.%2.%3."/>
      <w:lvlJc w:val="left"/>
      <w:pPr>
        <w:tabs>
          <w:tab w:val="num" w:pos="1026"/>
        </w:tabs>
        <w:ind w:left="1026" w:hanging="504"/>
      </w:pPr>
    </w:lvl>
    <w:lvl w:ilvl="3">
      <w:start w:val="1"/>
      <w:numFmt w:val="decimal"/>
      <w:lvlText w:val="%1.%2.%3.%4."/>
      <w:lvlJc w:val="left"/>
      <w:pPr>
        <w:tabs>
          <w:tab w:val="num" w:pos="1602"/>
        </w:tabs>
        <w:ind w:left="1530" w:hanging="648"/>
      </w:pPr>
    </w:lvl>
    <w:lvl w:ilvl="4">
      <w:start w:val="1"/>
      <w:numFmt w:val="decimal"/>
      <w:lvlText w:val="%1.%2.%3.%4.%5."/>
      <w:lvlJc w:val="left"/>
      <w:pPr>
        <w:tabs>
          <w:tab w:val="num" w:pos="2322"/>
        </w:tabs>
        <w:ind w:left="2034" w:hanging="792"/>
      </w:pPr>
    </w:lvl>
    <w:lvl w:ilvl="5">
      <w:start w:val="1"/>
      <w:numFmt w:val="decimal"/>
      <w:lvlText w:val="%1.%2.%3.%4.%5.%6."/>
      <w:lvlJc w:val="left"/>
      <w:pPr>
        <w:tabs>
          <w:tab w:val="num" w:pos="2682"/>
        </w:tabs>
        <w:ind w:left="25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0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62"/>
        </w:tabs>
        <w:ind w:left="35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82"/>
        </w:tabs>
        <w:ind w:left="4122" w:hanging="1440"/>
      </w:pPr>
    </w:lvl>
  </w:abstractNum>
  <w:abstractNum w:abstractNumId="7" w15:restartNumberingAfterBreak="0">
    <w:nsid w:val="2A4D7FC3"/>
    <w:multiLevelType w:val="hybridMultilevel"/>
    <w:tmpl w:val="56CC54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76F1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594"/>
        </w:tabs>
        <w:ind w:left="594" w:hanging="432"/>
      </w:pPr>
    </w:lvl>
    <w:lvl w:ilvl="2">
      <w:start w:val="1"/>
      <w:numFmt w:val="decimal"/>
      <w:lvlText w:val="%1.%2.%3."/>
      <w:lvlJc w:val="left"/>
      <w:pPr>
        <w:tabs>
          <w:tab w:val="num" w:pos="1026"/>
        </w:tabs>
        <w:ind w:left="1026" w:hanging="504"/>
      </w:pPr>
    </w:lvl>
    <w:lvl w:ilvl="3">
      <w:start w:val="1"/>
      <w:numFmt w:val="decimal"/>
      <w:lvlText w:val="%1.%2.%3.%4."/>
      <w:lvlJc w:val="left"/>
      <w:pPr>
        <w:tabs>
          <w:tab w:val="num" w:pos="1602"/>
        </w:tabs>
        <w:ind w:left="1530" w:hanging="648"/>
      </w:pPr>
    </w:lvl>
    <w:lvl w:ilvl="4">
      <w:start w:val="1"/>
      <w:numFmt w:val="decimal"/>
      <w:lvlText w:val="%1.%2.%3.%4.%5."/>
      <w:lvlJc w:val="left"/>
      <w:pPr>
        <w:tabs>
          <w:tab w:val="num" w:pos="2322"/>
        </w:tabs>
        <w:ind w:left="2034" w:hanging="792"/>
      </w:pPr>
    </w:lvl>
    <w:lvl w:ilvl="5">
      <w:start w:val="1"/>
      <w:numFmt w:val="decimal"/>
      <w:lvlText w:val="%1.%2.%3.%4.%5.%6."/>
      <w:lvlJc w:val="left"/>
      <w:pPr>
        <w:tabs>
          <w:tab w:val="num" w:pos="2682"/>
        </w:tabs>
        <w:ind w:left="25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0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62"/>
        </w:tabs>
        <w:ind w:left="35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82"/>
        </w:tabs>
        <w:ind w:left="4122" w:hanging="1440"/>
      </w:pPr>
    </w:lvl>
  </w:abstractNum>
  <w:abstractNum w:abstractNumId="9" w15:restartNumberingAfterBreak="0">
    <w:nsid w:val="3154203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594"/>
        </w:tabs>
        <w:ind w:left="594" w:hanging="432"/>
      </w:pPr>
    </w:lvl>
    <w:lvl w:ilvl="2">
      <w:start w:val="1"/>
      <w:numFmt w:val="decimal"/>
      <w:lvlText w:val="%1.%2.%3."/>
      <w:lvlJc w:val="left"/>
      <w:pPr>
        <w:tabs>
          <w:tab w:val="num" w:pos="1026"/>
        </w:tabs>
        <w:ind w:left="1026" w:hanging="504"/>
      </w:pPr>
    </w:lvl>
    <w:lvl w:ilvl="3">
      <w:start w:val="1"/>
      <w:numFmt w:val="decimal"/>
      <w:lvlText w:val="%1.%2.%3.%4."/>
      <w:lvlJc w:val="left"/>
      <w:pPr>
        <w:tabs>
          <w:tab w:val="num" w:pos="1602"/>
        </w:tabs>
        <w:ind w:left="1530" w:hanging="648"/>
      </w:pPr>
    </w:lvl>
    <w:lvl w:ilvl="4">
      <w:start w:val="1"/>
      <w:numFmt w:val="decimal"/>
      <w:lvlText w:val="%1.%2.%3.%4.%5."/>
      <w:lvlJc w:val="left"/>
      <w:pPr>
        <w:tabs>
          <w:tab w:val="num" w:pos="2322"/>
        </w:tabs>
        <w:ind w:left="2034" w:hanging="792"/>
      </w:pPr>
    </w:lvl>
    <w:lvl w:ilvl="5">
      <w:start w:val="1"/>
      <w:numFmt w:val="decimal"/>
      <w:lvlText w:val="%1.%2.%3.%4.%5.%6."/>
      <w:lvlJc w:val="left"/>
      <w:pPr>
        <w:tabs>
          <w:tab w:val="num" w:pos="2682"/>
        </w:tabs>
        <w:ind w:left="25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0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62"/>
        </w:tabs>
        <w:ind w:left="35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82"/>
        </w:tabs>
        <w:ind w:left="4122" w:hanging="1440"/>
      </w:pPr>
    </w:lvl>
  </w:abstractNum>
  <w:abstractNum w:abstractNumId="10" w15:restartNumberingAfterBreak="0">
    <w:nsid w:val="37AD18C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1.%2."/>
      <w:lvlJc w:val="left"/>
      <w:pPr>
        <w:tabs>
          <w:tab w:val="num" w:pos="556"/>
        </w:tabs>
        <w:ind w:left="556" w:hanging="432"/>
      </w:pPr>
    </w:lvl>
    <w:lvl w:ilvl="2">
      <w:start w:val="1"/>
      <w:numFmt w:val="decimal"/>
      <w:lvlText w:val="%1.%2.%3."/>
      <w:lvlJc w:val="left"/>
      <w:pPr>
        <w:tabs>
          <w:tab w:val="num" w:pos="988"/>
        </w:tabs>
        <w:ind w:left="988" w:hanging="504"/>
      </w:pPr>
    </w:lvl>
    <w:lvl w:ilvl="3">
      <w:start w:val="1"/>
      <w:numFmt w:val="decimal"/>
      <w:lvlText w:val="%1.%2.%3.%4."/>
      <w:lvlJc w:val="left"/>
      <w:pPr>
        <w:tabs>
          <w:tab w:val="num" w:pos="1564"/>
        </w:tabs>
        <w:ind w:left="1492" w:hanging="648"/>
      </w:pPr>
    </w:lvl>
    <w:lvl w:ilvl="4">
      <w:start w:val="1"/>
      <w:numFmt w:val="decimal"/>
      <w:lvlText w:val="%1.%2.%3.%4.%5."/>
      <w:lvlJc w:val="left"/>
      <w:pPr>
        <w:tabs>
          <w:tab w:val="num" w:pos="2284"/>
        </w:tabs>
        <w:ind w:left="1996" w:hanging="792"/>
      </w:pPr>
    </w:lvl>
    <w:lvl w:ilvl="5">
      <w:start w:val="1"/>
      <w:numFmt w:val="decimal"/>
      <w:lvlText w:val="%1.%2.%3.%4.%5.%6."/>
      <w:lvlJc w:val="left"/>
      <w:pPr>
        <w:tabs>
          <w:tab w:val="num" w:pos="2644"/>
        </w:tabs>
        <w:ind w:left="250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364"/>
        </w:tabs>
        <w:ind w:left="300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24"/>
        </w:tabs>
        <w:ind w:left="350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44"/>
        </w:tabs>
        <w:ind w:left="4084" w:hanging="1440"/>
      </w:pPr>
    </w:lvl>
  </w:abstractNum>
  <w:abstractNum w:abstractNumId="11" w15:restartNumberingAfterBreak="0">
    <w:nsid w:val="3B7234E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594"/>
        </w:tabs>
        <w:ind w:left="594" w:hanging="432"/>
      </w:pPr>
    </w:lvl>
    <w:lvl w:ilvl="2">
      <w:start w:val="1"/>
      <w:numFmt w:val="decimal"/>
      <w:lvlText w:val="%1.%2.%3."/>
      <w:lvlJc w:val="left"/>
      <w:pPr>
        <w:tabs>
          <w:tab w:val="num" w:pos="1026"/>
        </w:tabs>
        <w:ind w:left="1026" w:hanging="504"/>
      </w:pPr>
    </w:lvl>
    <w:lvl w:ilvl="3">
      <w:start w:val="1"/>
      <w:numFmt w:val="decimal"/>
      <w:lvlText w:val="%1.%2.%3.%4."/>
      <w:lvlJc w:val="left"/>
      <w:pPr>
        <w:tabs>
          <w:tab w:val="num" w:pos="1602"/>
        </w:tabs>
        <w:ind w:left="1530" w:hanging="648"/>
      </w:pPr>
    </w:lvl>
    <w:lvl w:ilvl="4">
      <w:start w:val="1"/>
      <w:numFmt w:val="decimal"/>
      <w:lvlText w:val="%1.%2.%3.%4.%5."/>
      <w:lvlJc w:val="left"/>
      <w:pPr>
        <w:tabs>
          <w:tab w:val="num" w:pos="2322"/>
        </w:tabs>
        <w:ind w:left="2034" w:hanging="792"/>
      </w:pPr>
    </w:lvl>
    <w:lvl w:ilvl="5">
      <w:start w:val="1"/>
      <w:numFmt w:val="decimal"/>
      <w:lvlText w:val="%1.%2.%3.%4.%5.%6."/>
      <w:lvlJc w:val="left"/>
      <w:pPr>
        <w:tabs>
          <w:tab w:val="num" w:pos="2682"/>
        </w:tabs>
        <w:ind w:left="25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0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62"/>
        </w:tabs>
        <w:ind w:left="35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82"/>
        </w:tabs>
        <w:ind w:left="4122" w:hanging="1440"/>
      </w:pPr>
    </w:lvl>
  </w:abstractNum>
  <w:abstractNum w:abstractNumId="12" w15:restartNumberingAfterBreak="0">
    <w:nsid w:val="4CF11109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594"/>
        </w:tabs>
        <w:ind w:left="594" w:hanging="432"/>
      </w:pPr>
    </w:lvl>
    <w:lvl w:ilvl="2">
      <w:start w:val="1"/>
      <w:numFmt w:val="decimal"/>
      <w:lvlText w:val="%1.%2.%3."/>
      <w:lvlJc w:val="left"/>
      <w:pPr>
        <w:tabs>
          <w:tab w:val="num" w:pos="1026"/>
        </w:tabs>
        <w:ind w:left="1026" w:hanging="504"/>
      </w:pPr>
    </w:lvl>
    <w:lvl w:ilvl="3">
      <w:start w:val="1"/>
      <w:numFmt w:val="decimal"/>
      <w:lvlText w:val="%1.%2.%3.%4."/>
      <w:lvlJc w:val="left"/>
      <w:pPr>
        <w:tabs>
          <w:tab w:val="num" w:pos="1602"/>
        </w:tabs>
        <w:ind w:left="1530" w:hanging="648"/>
      </w:pPr>
    </w:lvl>
    <w:lvl w:ilvl="4">
      <w:start w:val="1"/>
      <w:numFmt w:val="decimal"/>
      <w:lvlText w:val="%1.%2.%3.%4.%5."/>
      <w:lvlJc w:val="left"/>
      <w:pPr>
        <w:tabs>
          <w:tab w:val="num" w:pos="2322"/>
        </w:tabs>
        <w:ind w:left="2034" w:hanging="792"/>
      </w:pPr>
    </w:lvl>
    <w:lvl w:ilvl="5">
      <w:start w:val="1"/>
      <w:numFmt w:val="decimal"/>
      <w:lvlText w:val="%1.%2.%3.%4.%5.%6."/>
      <w:lvlJc w:val="left"/>
      <w:pPr>
        <w:tabs>
          <w:tab w:val="num" w:pos="2682"/>
        </w:tabs>
        <w:ind w:left="25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0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62"/>
        </w:tabs>
        <w:ind w:left="35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82"/>
        </w:tabs>
        <w:ind w:left="4122" w:hanging="1440"/>
      </w:pPr>
    </w:lvl>
  </w:abstractNum>
  <w:abstractNum w:abstractNumId="13" w15:restartNumberingAfterBreak="0">
    <w:nsid w:val="4D784BA4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594"/>
        </w:tabs>
        <w:ind w:left="594" w:hanging="432"/>
      </w:pPr>
    </w:lvl>
    <w:lvl w:ilvl="2">
      <w:start w:val="1"/>
      <w:numFmt w:val="decimal"/>
      <w:lvlText w:val="%1.%2.%3."/>
      <w:lvlJc w:val="left"/>
      <w:pPr>
        <w:tabs>
          <w:tab w:val="num" w:pos="1026"/>
        </w:tabs>
        <w:ind w:left="1026" w:hanging="504"/>
      </w:pPr>
    </w:lvl>
    <w:lvl w:ilvl="3">
      <w:start w:val="1"/>
      <w:numFmt w:val="decimal"/>
      <w:lvlText w:val="%1.%2.%3.%4."/>
      <w:lvlJc w:val="left"/>
      <w:pPr>
        <w:tabs>
          <w:tab w:val="num" w:pos="1602"/>
        </w:tabs>
        <w:ind w:left="1530" w:hanging="648"/>
      </w:pPr>
    </w:lvl>
    <w:lvl w:ilvl="4">
      <w:start w:val="1"/>
      <w:numFmt w:val="decimal"/>
      <w:lvlText w:val="%1.%2.%3.%4.%5."/>
      <w:lvlJc w:val="left"/>
      <w:pPr>
        <w:tabs>
          <w:tab w:val="num" w:pos="2322"/>
        </w:tabs>
        <w:ind w:left="2034" w:hanging="792"/>
      </w:pPr>
    </w:lvl>
    <w:lvl w:ilvl="5">
      <w:start w:val="1"/>
      <w:numFmt w:val="decimal"/>
      <w:lvlText w:val="%1.%2.%3.%4.%5.%6."/>
      <w:lvlJc w:val="left"/>
      <w:pPr>
        <w:tabs>
          <w:tab w:val="num" w:pos="2682"/>
        </w:tabs>
        <w:ind w:left="25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0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62"/>
        </w:tabs>
        <w:ind w:left="35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82"/>
        </w:tabs>
        <w:ind w:left="4122" w:hanging="1440"/>
      </w:pPr>
    </w:lvl>
  </w:abstractNum>
  <w:abstractNum w:abstractNumId="14" w15:restartNumberingAfterBreak="0">
    <w:nsid w:val="601F4D77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594"/>
        </w:tabs>
        <w:ind w:left="594" w:hanging="432"/>
      </w:pPr>
    </w:lvl>
    <w:lvl w:ilvl="2">
      <w:start w:val="1"/>
      <w:numFmt w:val="decimal"/>
      <w:lvlText w:val="%1.%2.%3."/>
      <w:lvlJc w:val="left"/>
      <w:pPr>
        <w:tabs>
          <w:tab w:val="num" w:pos="1026"/>
        </w:tabs>
        <w:ind w:left="1026" w:hanging="504"/>
      </w:pPr>
    </w:lvl>
    <w:lvl w:ilvl="3">
      <w:start w:val="1"/>
      <w:numFmt w:val="decimal"/>
      <w:lvlText w:val="%1.%2.%3.%4."/>
      <w:lvlJc w:val="left"/>
      <w:pPr>
        <w:tabs>
          <w:tab w:val="num" w:pos="1602"/>
        </w:tabs>
        <w:ind w:left="1530" w:hanging="648"/>
      </w:pPr>
    </w:lvl>
    <w:lvl w:ilvl="4">
      <w:start w:val="1"/>
      <w:numFmt w:val="decimal"/>
      <w:lvlText w:val="%1.%2.%3.%4.%5."/>
      <w:lvlJc w:val="left"/>
      <w:pPr>
        <w:tabs>
          <w:tab w:val="num" w:pos="2322"/>
        </w:tabs>
        <w:ind w:left="2034" w:hanging="792"/>
      </w:pPr>
    </w:lvl>
    <w:lvl w:ilvl="5">
      <w:start w:val="1"/>
      <w:numFmt w:val="decimal"/>
      <w:lvlText w:val="%1.%2.%3.%4.%5.%6."/>
      <w:lvlJc w:val="left"/>
      <w:pPr>
        <w:tabs>
          <w:tab w:val="num" w:pos="2682"/>
        </w:tabs>
        <w:ind w:left="25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0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62"/>
        </w:tabs>
        <w:ind w:left="35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82"/>
        </w:tabs>
        <w:ind w:left="4122" w:hanging="1440"/>
      </w:pPr>
    </w:lvl>
  </w:abstractNum>
  <w:abstractNum w:abstractNumId="15" w15:restartNumberingAfterBreak="0">
    <w:nsid w:val="7A474EC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1.%2."/>
      <w:lvlJc w:val="left"/>
      <w:pPr>
        <w:tabs>
          <w:tab w:val="num" w:pos="556"/>
        </w:tabs>
        <w:ind w:left="556" w:hanging="432"/>
      </w:pPr>
    </w:lvl>
    <w:lvl w:ilvl="2">
      <w:start w:val="1"/>
      <w:numFmt w:val="decimal"/>
      <w:lvlText w:val="%1.%2.%3."/>
      <w:lvlJc w:val="left"/>
      <w:pPr>
        <w:tabs>
          <w:tab w:val="num" w:pos="988"/>
        </w:tabs>
        <w:ind w:left="988" w:hanging="504"/>
      </w:pPr>
    </w:lvl>
    <w:lvl w:ilvl="3">
      <w:start w:val="1"/>
      <w:numFmt w:val="decimal"/>
      <w:lvlText w:val="%1.%2.%3.%4."/>
      <w:lvlJc w:val="left"/>
      <w:pPr>
        <w:tabs>
          <w:tab w:val="num" w:pos="1564"/>
        </w:tabs>
        <w:ind w:left="1492" w:hanging="648"/>
      </w:pPr>
    </w:lvl>
    <w:lvl w:ilvl="4">
      <w:start w:val="1"/>
      <w:numFmt w:val="decimal"/>
      <w:lvlText w:val="%1.%2.%3.%4.%5."/>
      <w:lvlJc w:val="left"/>
      <w:pPr>
        <w:tabs>
          <w:tab w:val="num" w:pos="2284"/>
        </w:tabs>
        <w:ind w:left="1996" w:hanging="792"/>
      </w:pPr>
    </w:lvl>
    <w:lvl w:ilvl="5">
      <w:start w:val="1"/>
      <w:numFmt w:val="decimal"/>
      <w:lvlText w:val="%1.%2.%3.%4.%5.%6."/>
      <w:lvlJc w:val="left"/>
      <w:pPr>
        <w:tabs>
          <w:tab w:val="num" w:pos="2644"/>
        </w:tabs>
        <w:ind w:left="250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364"/>
        </w:tabs>
        <w:ind w:left="300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24"/>
        </w:tabs>
        <w:ind w:left="350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44"/>
        </w:tabs>
        <w:ind w:left="4084" w:hanging="1440"/>
      </w:pPr>
    </w:lvl>
  </w:abstractNum>
  <w:abstractNum w:abstractNumId="16" w15:restartNumberingAfterBreak="0">
    <w:nsid w:val="7AB67CA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594"/>
        </w:tabs>
        <w:ind w:left="594" w:hanging="432"/>
      </w:pPr>
    </w:lvl>
    <w:lvl w:ilvl="2">
      <w:start w:val="1"/>
      <w:numFmt w:val="decimal"/>
      <w:lvlText w:val="%1.%2.%3."/>
      <w:lvlJc w:val="left"/>
      <w:pPr>
        <w:tabs>
          <w:tab w:val="num" w:pos="1026"/>
        </w:tabs>
        <w:ind w:left="1026" w:hanging="504"/>
      </w:pPr>
    </w:lvl>
    <w:lvl w:ilvl="3">
      <w:start w:val="1"/>
      <w:numFmt w:val="decimal"/>
      <w:lvlText w:val="%1.%2.%3.%4."/>
      <w:lvlJc w:val="left"/>
      <w:pPr>
        <w:tabs>
          <w:tab w:val="num" w:pos="1602"/>
        </w:tabs>
        <w:ind w:left="1530" w:hanging="648"/>
      </w:pPr>
    </w:lvl>
    <w:lvl w:ilvl="4">
      <w:start w:val="1"/>
      <w:numFmt w:val="decimal"/>
      <w:lvlText w:val="%1.%2.%3.%4.%5."/>
      <w:lvlJc w:val="left"/>
      <w:pPr>
        <w:tabs>
          <w:tab w:val="num" w:pos="2322"/>
        </w:tabs>
        <w:ind w:left="2034" w:hanging="792"/>
      </w:pPr>
    </w:lvl>
    <w:lvl w:ilvl="5">
      <w:start w:val="1"/>
      <w:numFmt w:val="decimal"/>
      <w:lvlText w:val="%1.%2.%3.%4.%5.%6."/>
      <w:lvlJc w:val="left"/>
      <w:pPr>
        <w:tabs>
          <w:tab w:val="num" w:pos="2682"/>
        </w:tabs>
        <w:ind w:left="25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0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62"/>
        </w:tabs>
        <w:ind w:left="35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82"/>
        </w:tabs>
        <w:ind w:left="4122" w:hanging="1440"/>
      </w:pPr>
    </w:lvl>
  </w:abstractNum>
  <w:num w:numId="1" w16cid:durableId="1224873877">
    <w:abstractNumId w:val="0"/>
    <w:lvlOverride w:ilvl="0">
      <w:lvl w:ilvl="0">
        <w:start w:val="1"/>
        <w:numFmt w:val="bullet"/>
        <w:pStyle w:val="BulletedList"/>
        <w:lvlText w:val="·"/>
        <w:legacy w:legacy="1" w:legacySpace="0" w:legacyIndent="480"/>
        <w:lvlJc w:val="left"/>
        <w:rPr>
          <w:rFonts w:ascii="Times" w:hAnsi="Times" w:hint="default"/>
          <w:color w:val="000000"/>
        </w:rPr>
      </w:lvl>
    </w:lvlOverride>
  </w:num>
  <w:num w:numId="2" w16cid:durableId="200944431">
    <w:abstractNumId w:val="10"/>
  </w:num>
  <w:num w:numId="3" w16cid:durableId="1816097583">
    <w:abstractNumId w:val="14"/>
  </w:num>
  <w:num w:numId="4" w16cid:durableId="424115632">
    <w:abstractNumId w:val="5"/>
  </w:num>
  <w:num w:numId="5" w16cid:durableId="1538200522">
    <w:abstractNumId w:val="12"/>
  </w:num>
  <w:num w:numId="6" w16cid:durableId="1715501744">
    <w:abstractNumId w:val="16"/>
  </w:num>
  <w:num w:numId="7" w16cid:durableId="821389223">
    <w:abstractNumId w:val="9"/>
  </w:num>
  <w:num w:numId="8" w16cid:durableId="1286887216">
    <w:abstractNumId w:val="6"/>
  </w:num>
  <w:num w:numId="9" w16cid:durableId="915674056">
    <w:abstractNumId w:val="13"/>
  </w:num>
  <w:num w:numId="10" w16cid:durableId="404836348">
    <w:abstractNumId w:val="11"/>
  </w:num>
  <w:num w:numId="11" w16cid:durableId="1967926349">
    <w:abstractNumId w:val="8"/>
  </w:num>
  <w:num w:numId="12" w16cid:durableId="1920748405">
    <w:abstractNumId w:val="15"/>
  </w:num>
  <w:num w:numId="13" w16cid:durableId="1075977554">
    <w:abstractNumId w:val="7"/>
  </w:num>
  <w:num w:numId="14" w16cid:durableId="337974649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48A"/>
    <w:rsid w:val="000013CB"/>
    <w:rsid w:val="00001587"/>
    <w:rsid w:val="000062A8"/>
    <w:rsid w:val="00007421"/>
    <w:rsid w:val="00010882"/>
    <w:rsid w:val="000110B4"/>
    <w:rsid w:val="00015C7E"/>
    <w:rsid w:val="00016AF2"/>
    <w:rsid w:val="00022657"/>
    <w:rsid w:val="000227D1"/>
    <w:rsid w:val="000253EA"/>
    <w:rsid w:val="00025F59"/>
    <w:rsid w:val="00031FAE"/>
    <w:rsid w:val="00034102"/>
    <w:rsid w:val="000343E0"/>
    <w:rsid w:val="000346D8"/>
    <w:rsid w:val="00034BE2"/>
    <w:rsid w:val="00034D63"/>
    <w:rsid w:val="00036D8C"/>
    <w:rsid w:val="00042C7A"/>
    <w:rsid w:val="00061B0D"/>
    <w:rsid w:val="000647FE"/>
    <w:rsid w:val="00064830"/>
    <w:rsid w:val="00065648"/>
    <w:rsid w:val="0007322C"/>
    <w:rsid w:val="00075A01"/>
    <w:rsid w:val="000766C3"/>
    <w:rsid w:val="00080802"/>
    <w:rsid w:val="00080CDC"/>
    <w:rsid w:val="0008123B"/>
    <w:rsid w:val="00083C5B"/>
    <w:rsid w:val="00084224"/>
    <w:rsid w:val="00084B4E"/>
    <w:rsid w:val="00086D6A"/>
    <w:rsid w:val="0009359F"/>
    <w:rsid w:val="00094D34"/>
    <w:rsid w:val="000969B2"/>
    <w:rsid w:val="000A2759"/>
    <w:rsid w:val="000A36BB"/>
    <w:rsid w:val="000A451F"/>
    <w:rsid w:val="000A5F47"/>
    <w:rsid w:val="000A6D7A"/>
    <w:rsid w:val="000B0A95"/>
    <w:rsid w:val="000B39E1"/>
    <w:rsid w:val="000B4A37"/>
    <w:rsid w:val="000B5FE0"/>
    <w:rsid w:val="000B6242"/>
    <w:rsid w:val="000C1FBD"/>
    <w:rsid w:val="000C7930"/>
    <w:rsid w:val="000D0DEC"/>
    <w:rsid w:val="000D2101"/>
    <w:rsid w:val="000D35BC"/>
    <w:rsid w:val="000D54C8"/>
    <w:rsid w:val="000D7961"/>
    <w:rsid w:val="000E4954"/>
    <w:rsid w:val="000E4C8E"/>
    <w:rsid w:val="000E7B93"/>
    <w:rsid w:val="000F15CF"/>
    <w:rsid w:val="000F4593"/>
    <w:rsid w:val="00100410"/>
    <w:rsid w:val="001047A6"/>
    <w:rsid w:val="001059A9"/>
    <w:rsid w:val="001071EB"/>
    <w:rsid w:val="00113A44"/>
    <w:rsid w:val="00113E4E"/>
    <w:rsid w:val="00116F9B"/>
    <w:rsid w:val="00117E00"/>
    <w:rsid w:val="00133BBD"/>
    <w:rsid w:val="001365AB"/>
    <w:rsid w:val="00141137"/>
    <w:rsid w:val="00144E0A"/>
    <w:rsid w:val="00146789"/>
    <w:rsid w:val="00147A3E"/>
    <w:rsid w:val="001503D0"/>
    <w:rsid w:val="00154DFA"/>
    <w:rsid w:val="00156FAA"/>
    <w:rsid w:val="0016063D"/>
    <w:rsid w:val="001609D3"/>
    <w:rsid w:val="00160F42"/>
    <w:rsid w:val="00161B76"/>
    <w:rsid w:val="00162C74"/>
    <w:rsid w:val="001652A2"/>
    <w:rsid w:val="00167CD4"/>
    <w:rsid w:val="001719D3"/>
    <w:rsid w:val="001729F9"/>
    <w:rsid w:val="00172AA3"/>
    <w:rsid w:val="00173736"/>
    <w:rsid w:val="00173D3C"/>
    <w:rsid w:val="00177F3B"/>
    <w:rsid w:val="00186376"/>
    <w:rsid w:val="001931DC"/>
    <w:rsid w:val="00194B2B"/>
    <w:rsid w:val="001A36F4"/>
    <w:rsid w:val="001A6E11"/>
    <w:rsid w:val="001A7948"/>
    <w:rsid w:val="001B35B8"/>
    <w:rsid w:val="001B504A"/>
    <w:rsid w:val="001B6791"/>
    <w:rsid w:val="001B6CC0"/>
    <w:rsid w:val="001C22E9"/>
    <w:rsid w:val="001C4359"/>
    <w:rsid w:val="001C43F3"/>
    <w:rsid w:val="001C65BB"/>
    <w:rsid w:val="001C7247"/>
    <w:rsid w:val="001D18BC"/>
    <w:rsid w:val="001D2675"/>
    <w:rsid w:val="001D28AE"/>
    <w:rsid w:val="001D2F90"/>
    <w:rsid w:val="001D4318"/>
    <w:rsid w:val="001D5C41"/>
    <w:rsid w:val="001D641C"/>
    <w:rsid w:val="001D66F9"/>
    <w:rsid w:val="001D7EEC"/>
    <w:rsid w:val="001E211D"/>
    <w:rsid w:val="001E348C"/>
    <w:rsid w:val="001E47E3"/>
    <w:rsid w:val="001E561B"/>
    <w:rsid w:val="001E78DF"/>
    <w:rsid w:val="001F0A0D"/>
    <w:rsid w:val="001F7107"/>
    <w:rsid w:val="00200365"/>
    <w:rsid w:val="00202E81"/>
    <w:rsid w:val="0020469C"/>
    <w:rsid w:val="002076F0"/>
    <w:rsid w:val="002103A6"/>
    <w:rsid w:val="002113AD"/>
    <w:rsid w:val="00211B19"/>
    <w:rsid w:val="002136FE"/>
    <w:rsid w:val="002140D6"/>
    <w:rsid w:val="0021621D"/>
    <w:rsid w:val="002200C5"/>
    <w:rsid w:val="0022096E"/>
    <w:rsid w:val="002213A7"/>
    <w:rsid w:val="002225BF"/>
    <w:rsid w:val="00222E49"/>
    <w:rsid w:val="00223223"/>
    <w:rsid w:val="00223393"/>
    <w:rsid w:val="0022560A"/>
    <w:rsid w:val="0023029B"/>
    <w:rsid w:val="0023094E"/>
    <w:rsid w:val="00230C1A"/>
    <w:rsid w:val="00230CC4"/>
    <w:rsid w:val="00231E7B"/>
    <w:rsid w:val="00232707"/>
    <w:rsid w:val="00256C92"/>
    <w:rsid w:val="00256D41"/>
    <w:rsid w:val="0026216B"/>
    <w:rsid w:val="002659BD"/>
    <w:rsid w:val="002667F9"/>
    <w:rsid w:val="00266DE6"/>
    <w:rsid w:val="00267237"/>
    <w:rsid w:val="00267A93"/>
    <w:rsid w:val="0027466D"/>
    <w:rsid w:val="00275DB9"/>
    <w:rsid w:val="00282C16"/>
    <w:rsid w:val="002920E9"/>
    <w:rsid w:val="00293D42"/>
    <w:rsid w:val="002967AF"/>
    <w:rsid w:val="00296E32"/>
    <w:rsid w:val="002A3D5C"/>
    <w:rsid w:val="002A7484"/>
    <w:rsid w:val="002A78F4"/>
    <w:rsid w:val="002B4B08"/>
    <w:rsid w:val="002B5719"/>
    <w:rsid w:val="002B67AF"/>
    <w:rsid w:val="002C5ECD"/>
    <w:rsid w:val="002D1451"/>
    <w:rsid w:val="002D768D"/>
    <w:rsid w:val="002D7B53"/>
    <w:rsid w:val="002E1805"/>
    <w:rsid w:val="002E642A"/>
    <w:rsid w:val="002E67F8"/>
    <w:rsid w:val="00300EF8"/>
    <w:rsid w:val="003075BE"/>
    <w:rsid w:val="00310F19"/>
    <w:rsid w:val="0031400A"/>
    <w:rsid w:val="00332489"/>
    <w:rsid w:val="00332F6A"/>
    <w:rsid w:val="00334BCB"/>
    <w:rsid w:val="0033764A"/>
    <w:rsid w:val="003409D6"/>
    <w:rsid w:val="00350E8F"/>
    <w:rsid w:val="003521B0"/>
    <w:rsid w:val="003552EB"/>
    <w:rsid w:val="00356EBE"/>
    <w:rsid w:val="003607D6"/>
    <w:rsid w:val="0036146F"/>
    <w:rsid w:val="00363C7D"/>
    <w:rsid w:val="00365B7A"/>
    <w:rsid w:val="0036648A"/>
    <w:rsid w:val="00366908"/>
    <w:rsid w:val="00370027"/>
    <w:rsid w:val="003843C8"/>
    <w:rsid w:val="003849B4"/>
    <w:rsid w:val="003861FE"/>
    <w:rsid w:val="003862BB"/>
    <w:rsid w:val="003872AE"/>
    <w:rsid w:val="00391335"/>
    <w:rsid w:val="003961DE"/>
    <w:rsid w:val="003976FC"/>
    <w:rsid w:val="003A21F4"/>
    <w:rsid w:val="003A4E0A"/>
    <w:rsid w:val="003A50C5"/>
    <w:rsid w:val="003A53EB"/>
    <w:rsid w:val="003A6094"/>
    <w:rsid w:val="003B1D45"/>
    <w:rsid w:val="003B36E4"/>
    <w:rsid w:val="003B5EE0"/>
    <w:rsid w:val="003C432B"/>
    <w:rsid w:val="003C552D"/>
    <w:rsid w:val="003C6039"/>
    <w:rsid w:val="003C7AC9"/>
    <w:rsid w:val="003D103E"/>
    <w:rsid w:val="003D24F7"/>
    <w:rsid w:val="003D3546"/>
    <w:rsid w:val="003D6F40"/>
    <w:rsid w:val="003E055B"/>
    <w:rsid w:val="003E0626"/>
    <w:rsid w:val="003E64E4"/>
    <w:rsid w:val="003E7C17"/>
    <w:rsid w:val="003F0376"/>
    <w:rsid w:val="003F28D9"/>
    <w:rsid w:val="003F3038"/>
    <w:rsid w:val="003F36BD"/>
    <w:rsid w:val="003F427A"/>
    <w:rsid w:val="003F54E1"/>
    <w:rsid w:val="003F5966"/>
    <w:rsid w:val="003F73E6"/>
    <w:rsid w:val="003F76FD"/>
    <w:rsid w:val="004012CB"/>
    <w:rsid w:val="00410704"/>
    <w:rsid w:val="00412D5E"/>
    <w:rsid w:val="0041403B"/>
    <w:rsid w:val="004177A3"/>
    <w:rsid w:val="00420421"/>
    <w:rsid w:val="00421F53"/>
    <w:rsid w:val="00421FEF"/>
    <w:rsid w:val="004316FE"/>
    <w:rsid w:val="00432BA2"/>
    <w:rsid w:val="004333EE"/>
    <w:rsid w:val="0043368B"/>
    <w:rsid w:val="00434AC5"/>
    <w:rsid w:val="00442BA3"/>
    <w:rsid w:val="00444308"/>
    <w:rsid w:val="00450606"/>
    <w:rsid w:val="00460D10"/>
    <w:rsid w:val="00466157"/>
    <w:rsid w:val="00466D6B"/>
    <w:rsid w:val="004673A6"/>
    <w:rsid w:val="004705AC"/>
    <w:rsid w:val="0047561E"/>
    <w:rsid w:val="00475A69"/>
    <w:rsid w:val="00481638"/>
    <w:rsid w:val="00497591"/>
    <w:rsid w:val="004A0623"/>
    <w:rsid w:val="004A1C54"/>
    <w:rsid w:val="004A7B96"/>
    <w:rsid w:val="004B327E"/>
    <w:rsid w:val="004B3C80"/>
    <w:rsid w:val="004B4A62"/>
    <w:rsid w:val="004B74F4"/>
    <w:rsid w:val="004C1C21"/>
    <w:rsid w:val="004C23B4"/>
    <w:rsid w:val="004C2A93"/>
    <w:rsid w:val="004C337E"/>
    <w:rsid w:val="004C451B"/>
    <w:rsid w:val="004C63F3"/>
    <w:rsid w:val="004C6AFA"/>
    <w:rsid w:val="004D03F1"/>
    <w:rsid w:val="004D1736"/>
    <w:rsid w:val="004D2FB7"/>
    <w:rsid w:val="004D34FE"/>
    <w:rsid w:val="004D3622"/>
    <w:rsid w:val="004D5D8A"/>
    <w:rsid w:val="004D6DFE"/>
    <w:rsid w:val="004D7201"/>
    <w:rsid w:val="004D7495"/>
    <w:rsid w:val="004D7CF9"/>
    <w:rsid w:val="004E32BF"/>
    <w:rsid w:val="004E4A5F"/>
    <w:rsid w:val="004E6BFB"/>
    <w:rsid w:val="004E6E2A"/>
    <w:rsid w:val="004F3ED6"/>
    <w:rsid w:val="00500619"/>
    <w:rsid w:val="0050124E"/>
    <w:rsid w:val="00502824"/>
    <w:rsid w:val="00503CB9"/>
    <w:rsid w:val="00503D76"/>
    <w:rsid w:val="00503F6B"/>
    <w:rsid w:val="005045E0"/>
    <w:rsid w:val="00506A2F"/>
    <w:rsid w:val="00506C50"/>
    <w:rsid w:val="005112B2"/>
    <w:rsid w:val="005155A1"/>
    <w:rsid w:val="00517972"/>
    <w:rsid w:val="00517B92"/>
    <w:rsid w:val="0052438E"/>
    <w:rsid w:val="00524440"/>
    <w:rsid w:val="005261E9"/>
    <w:rsid w:val="00530417"/>
    <w:rsid w:val="00532D9D"/>
    <w:rsid w:val="00533CFC"/>
    <w:rsid w:val="00533DED"/>
    <w:rsid w:val="0053514F"/>
    <w:rsid w:val="005408C9"/>
    <w:rsid w:val="005410FA"/>
    <w:rsid w:val="00547A5C"/>
    <w:rsid w:val="00551389"/>
    <w:rsid w:val="00553312"/>
    <w:rsid w:val="00553F41"/>
    <w:rsid w:val="00554405"/>
    <w:rsid w:val="0055728A"/>
    <w:rsid w:val="0055746B"/>
    <w:rsid w:val="00563FE5"/>
    <w:rsid w:val="005658E6"/>
    <w:rsid w:val="005665E3"/>
    <w:rsid w:val="00567EF6"/>
    <w:rsid w:val="00570B1A"/>
    <w:rsid w:val="00572AA0"/>
    <w:rsid w:val="00573181"/>
    <w:rsid w:val="00575669"/>
    <w:rsid w:val="00580084"/>
    <w:rsid w:val="00581CCD"/>
    <w:rsid w:val="005837E2"/>
    <w:rsid w:val="0058595D"/>
    <w:rsid w:val="00590981"/>
    <w:rsid w:val="00590C89"/>
    <w:rsid w:val="0059181B"/>
    <w:rsid w:val="00592DFD"/>
    <w:rsid w:val="00595BA2"/>
    <w:rsid w:val="00596EBA"/>
    <w:rsid w:val="005A1116"/>
    <w:rsid w:val="005A7E6F"/>
    <w:rsid w:val="005B3A39"/>
    <w:rsid w:val="005B4C50"/>
    <w:rsid w:val="005C0970"/>
    <w:rsid w:val="005C09B0"/>
    <w:rsid w:val="005C2B9C"/>
    <w:rsid w:val="005C3F13"/>
    <w:rsid w:val="005D1F11"/>
    <w:rsid w:val="005D3BEC"/>
    <w:rsid w:val="005D450B"/>
    <w:rsid w:val="005D4650"/>
    <w:rsid w:val="005E30EB"/>
    <w:rsid w:val="005E5D2D"/>
    <w:rsid w:val="005F6870"/>
    <w:rsid w:val="0060174E"/>
    <w:rsid w:val="0060536C"/>
    <w:rsid w:val="00610772"/>
    <w:rsid w:val="006110D2"/>
    <w:rsid w:val="00611E26"/>
    <w:rsid w:val="00613DE4"/>
    <w:rsid w:val="00620383"/>
    <w:rsid w:val="00620EEB"/>
    <w:rsid w:val="00624172"/>
    <w:rsid w:val="006253AE"/>
    <w:rsid w:val="006316F9"/>
    <w:rsid w:val="00635B38"/>
    <w:rsid w:val="006451AA"/>
    <w:rsid w:val="00645214"/>
    <w:rsid w:val="0064627B"/>
    <w:rsid w:val="0065056A"/>
    <w:rsid w:val="00650BEC"/>
    <w:rsid w:val="00651690"/>
    <w:rsid w:val="00655861"/>
    <w:rsid w:val="00655BCB"/>
    <w:rsid w:val="00655D9D"/>
    <w:rsid w:val="006575FD"/>
    <w:rsid w:val="00657EF1"/>
    <w:rsid w:val="006632A0"/>
    <w:rsid w:val="00667516"/>
    <w:rsid w:val="00667B57"/>
    <w:rsid w:val="00676966"/>
    <w:rsid w:val="00681CD7"/>
    <w:rsid w:val="00681ECD"/>
    <w:rsid w:val="0068292D"/>
    <w:rsid w:val="00691DFB"/>
    <w:rsid w:val="00692BAC"/>
    <w:rsid w:val="006950C3"/>
    <w:rsid w:val="0069510F"/>
    <w:rsid w:val="00697AA6"/>
    <w:rsid w:val="006A1937"/>
    <w:rsid w:val="006A25F2"/>
    <w:rsid w:val="006A48E0"/>
    <w:rsid w:val="006A703B"/>
    <w:rsid w:val="006B476B"/>
    <w:rsid w:val="006B4B64"/>
    <w:rsid w:val="006B4E2B"/>
    <w:rsid w:val="006B5694"/>
    <w:rsid w:val="006B5BB8"/>
    <w:rsid w:val="006C4BE3"/>
    <w:rsid w:val="006C4F76"/>
    <w:rsid w:val="006C7D08"/>
    <w:rsid w:val="006D150D"/>
    <w:rsid w:val="006D5864"/>
    <w:rsid w:val="006E0135"/>
    <w:rsid w:val="006E0C43"/>
    <w:rsid w:val="006E0D00"/>
    <w:rsid w:val="006E2574"/>
    <w:rsid w:val="006E4204"/>
    <w:rsid w:val="006E46D9"/>
    <w:rsid w:val="006E79E5"/>
    <w:rsid w:val="006F030D"/>
    <w:rsid w:val="006F1409"/>
    <w:rsid w:val="006F23FB"/>
    <w:rsid w:val="006F34EA"/>
    <w:rsid w:val="006F3E2D"/>
    <w:rsid w:val="006F561F"/>
    <w:rsid w:val="00701D7C"/>
    <w:rsid w:val="00701E98"/>
    <w:rsid w:val="007055D7"/>
    <w:rsid w:val="007063AA"/>
    <w:rsid w:val="0071208C"/>
    <w:rsid w:val="00712ACD"/>
    <w:rsid w:val="00715DD1"/>
    <w:rsid w:val="00715EB2"/>
    <w:rsid w:val="007167F1"/>
    <w:rsid w:val="0072047F"/>
    <w:rsid w:val="007235D8"/>
    <w:rsid w:val="00726236"/>
    <w:rsid w:val="00727B56"/>
    <w:rsid w:val="00735E1D"/>
    <w:rsid w:val="0073678E"/>
    <w:rsid w:val="0074113A"/>
    <w:rsid w:val="00741C1C"/>
    <w:rsid w:val="007452DD"/>
    <w:rsid w:val="00756B80"/>
    <w:rsid w:val="00761A35"/>
    <w:rsid w:val="00773D75"/>
    <w:rsid w:val="0077401C"/>
    <w:rsid w:val="0077574E"/>
    <w:rsid w:val="007903AF"/>
    <w:rsid w:val="007A0312"/>
    <w:rsid w:val="007A3238"/>
    <w:rsid w:val="007A7056"/>
    <w:rsid w:val="007A7996"/>
    <w:rsid w:val="007B03F2"/>
    <w:rsid w:val="007B0746"/>
    <w:rsid w:val="007B255D"/>
    <w:rsid w:val="007B42BF"/>
    <w:rsid w:val="007C18F2"/>
    <w:rsid w:val="007C38DB"/>
    <w:rsid w:val="007C4B26"/>
    <w:rsid w:val="007D0C8A"/>
    <w:rsid w:val="007D3EB3"/>
    <w:rsid w:val="007E0DC5"/>
    <w:rsid w:val="007E234D"/>
    <w:rsid w:val="007F1352"/>
    <w:rsid w:val="007F43AD"/>
    <w:rsid w:val="007F60BF"/>
    <w:rsid w:val="00802F1A"/>
    <w:rsid w:val="00805382"/>
    <w:rsid w:val="00805694"/>
    <w:rsid w:val="00806F09"/>
    <w:rsid w:val="00811427"/>
    <w:rsid w:val="0081566B"/>
    <w:rsid w:val="008158DA"/>
    <w:rsid w:val="00821FB9"/>
    <w:rsid w:val="00824992"/>
    <w:rsid w:val="00825C41"/>
    <w:rsid w:val="00825F71"/>
    <w:rsid w:val="0082648C"/>
    <w:rsid w:val="00826568"/>
    <w:rsid w:val="0082731B"/>
    <w:rsid w:val="00831D2C"/>
    <w:rsid w:val="00833890"/>
    <w:rsid w:val="00834E70"/>
    <w:rsid w:val="00841C74"/>
    <w:rsid w:val="008422D5"/>
    <w:rsid w:val="00843B82"/>
    <w:rsid w:val="0084428B"/>
    <w:rsid w:val="00845196"/>
    <w:rsid w:val="008516C9"/>
    <w:rsid w:val="008526CA"/>
    <w:rsid w:val="00861C62"/>
    <w:rsid w:val="00862DB3"/>
    <w:rsid w:val="00872065"/>
    <w:rsid w:val="008742DD"/>
    <w:rsid w:val="008802CC"/>
    <w:rsid w:val="008823B7"/>
    <w:rsid w:val="008848C0"/>
    <w:rsid w:val="00891863"/>
    <w:rsid w:val="008965A2"/>
    <w:rsid w:val="0089701B"/>
    <w:rsid w:val="0089787D"/>
    <w:rsid w:val="00897D14"/>
    <w:rsid w:val="008A02B3"/>
    <w:rsid w:val="008A12B3"/>
    <w:rsid w:val="008B0581"/>
    <w:rsid w:val="008B06EA"/>
    <w:rsid w:val="008B0ABA"/>
    <w:rsid w:val="008B14FE"/>
    <w:rsid w:val="008B3FA0"/>
    <w:rsid w:val="008B74C1"/>
    <w:rsid w:val="008B766D"/>
    <w:rsid w:val="008C0179"/>
    <w:rsid w:val="008C0B6A"/>
    <w:rsid w:val="008C1098"/>
    <w:rsid w:val="008C36FB"/>
    <w:rsid w:val="008D0C04"/>
    <w:rsid w:val="008D1447"/>
    <w:rsid w:val="008D3BA8"/>
    <w:rsid w:val="008D711B"/>
    <w:rsid w:val="008E07B1"/>
    <w:rsid w:val="008E18D2"/>
    <w:rsid w:val="008E3730"/>
    <w:rsid w:val="008E4035"/>
    <w:rsid w:val="008E4A9B"/>
    <w:rsid w:val="008E6316"/>
    <w:rsid w:val="008E6C3C"/>
    <w:rsid w:val="008E75F8"/>
    <w:rsid w:val="008E76AD"/>
    <w:rsid w:val="008F0015"/>
    <w:rsid w:val="008F0D46"/>
    <w:rsid w:val="008F14A0"/>
    <w:rsid w:val="009011AE"/>
    <w:rsid w:val="009023D0"/>
    <w:rsid w:val="00907BE1"/>
    <w:rsid w:val="00907CBA"/>
    <w:rsid w:val="00913141"/>
    <w:rsid w:val="00914004"/>
    <w:rsid w:val="0092354C"/>
    <w:rsid w:val="00925076"/>
    <w:rsid w:val="00926B40"/>
    <w:rsid w:val="009324E5"/>
    <w:rsid w:val="0093318C"/>
    <w:rsid w:val="0093702E"/>
    <w:rsid w:val="00937B5E"/>
    <w:rsid w:val="009407B1"/>
    <w:rsid w:val="009422C1"/>
    <w:rsid w:val="00942674"/>
    <w:rsid w:val="00943828"/>
    <w:rsid w:val="00943E78"/>
    <w:rsid w:val="0094609B"/>
    <w:rsid w:val="00946A1D"/>
    <w:rsid w:val="00950B19"/>
    <w:rsid w:val="00950CD8"/>
    <w:rsid w:val="00953C62"/>
    <w:rsid w:val="00955F86"/>
    <w:rsid w:val="0095614E"/>
    <w:rsid w:val="00956414"/>
    <w:rsid w:val="00964791"/>
    <w:rsid w:val="00965AAD"/>
    <w:rsid w:val="009662BE"/>
    <w:rsid w:val="009706C8"/>
    <w:rsid w:val="009713D2"/>
    <w:rsid w:val="00974E0E"/>
    <w:rsid w:val="00974E8A"/>
    <w:rsid w:val="00975519"/>
    <w:rsid w:val="00975D8B"/>
    <w:rsid w:val="00981DCB"/>
    <w:rsid w:val="00982DBF"/>
    <w:rsid w:val="00985CF2"/>
    <w:rsid w:val="00992B0E"/>
    <w:rsid w:val="00992BE1"/>
    <w:rsid w:val="00997E37"/>
    <w:rsid w:val="009A2468"/>
    <w:rsid w:val="009A3FB3"/>
    <w:rsid w:val="009A4C39"/>
    <w:rsid w:val="009A7286"/>
    <w:rsid w:val="009B01A9"/>
    <w:rsid w:val="009B0790"/>
    <w:rsid w:val="009B0C1A"/>
    <w:rsid w:val="009C01BE"/>
    <w:rsid w:val="009C2F75"/>
    <w:rsid w:val="009D22F6"/>
    <w:rsid w:val="009D2715"/>
    <w:rsid w:val="009D31C5"/>
    <w:rsid w:val="009D329D"/>
    <w:rsid w:val="009D7270"/>
    <w:rsid w:val="009D7F3C"/>
    <w:rsid w:val="009E2BB6"/>
    <w:rsid w:val="009E65D2"/>
    <w:rsid w:val="009E6A2F"/>
    <w:rsid w:val="009F1130"/>
    <w:rsid w:val="009F165A"/>
    <w:rsid w:val="009F44D9"/>
    <w:rsid w:val="009F6367"/>
    <w:rsid w:val="009F7E7D"/>
    <w:rsid w:val="00A04F63"/>
    <w:rsid w:val="00A11AA0"/>
    <w:rsid w:val="00A1482B"/>
    <w:rsid w:val="00A14FE7"/>
    <w:rsid w:val="00A20204"/>
    <w:rsid w:val="00A208DE"/>
    <w:rsid w:val="00A21824"/>
    <w:rsid w:val="00A21DDB"/>
    <w:rsid w:val="00A312C4"/>
    <w:rsid w:val="00A32B46"/>
    <w:rsid w:val="00A4150A"/>
    <w:rsid w:val="00A4204B"/>
    <w:rsid w:val="00A44DF5"/>
    <w:rsid w:val="00A47713"/>
    <w:rsid w:val="00A50075"/>
    <w:rsid w:val="00A50377"/>
    <w:rsid w:val="00A50E77"/>
    <w:rsid w:val="00A53082"/>
    <w:rsid w:val="00A55B82"/>
    <w:rsid w:val="00A57A2C"/>
    <w:rsid w:val="00A67CA4"/>
    <w:rsid w:val="00A67E17"/>
    <w:rsid w:val="00A73F74"/>
    <w:rsid w:val="00A75443"/>
    <w:rsid w:val="00A769CF"/>
    <w:rsid w:val="00A77B5E"/>
    <w:rsid w:val="00A81281"/>
    <w:rsid w:val="00A837AB"/>
    <w:rsid w:val="00A92154"/>
    <w:rsid w:val="00AA2266"/>
    <w:rsid w:val="00AA3133"/>
    <w:rsid w:val="00AA5B0E"/>
    <w:rsid w:val="00AB219B"/>
    <w:rsid w:val="00AB4F01"/>
    <w:rsid w:val="00AB7D92"/>
    <w:rsid w:val="00AC00B1"/>
    <w:rsid w:val="00AC0EA6"/>
    <w:rsid w:val="00AC2986"/>
    <w:rsid w:val="00AC4B91"/>
    <w:rsid w:val="00AC4DD4"/>
    <w:rsid w:val="00AD3E91"/>
    <w:rsid w:val="00AD489D"/>
    <w:rsid w:val="00AE130C"/>
    <w:rsid w:val="00AE1DE5"/>
    <w:rsid w:val="00AE2195"/>
    <w:rsid w:val="00AE2EE3"/>
    <w:rsid w:val="00AE353D"/>
    <w:rsid w:val="00AE3996"/>
    <w:rsid w:val="00AE54C3"/>
    <w:rsid w:val="00AE5525"/>
    <w:rsid w:val="00AE6599"/>
    <w:rsid w:val="00AE7433"/>
    <w:rsid w:val="00AF0136"/>
    <w:rsid w:val="00AF1340"/>
    <w:rsid w:val="00AF5CDF"/>
    <w:rsid w:val="00AF68D9"/>
    <w:rsid w:val="00AF70B5"/>
    <w:rsid w:val="00AF7D84"/>
    <w:rsid w:val="00B16C4C"/>
    <w:rsid w:val="00B2279C"/>
    <w:rsid w:val="00B234F8"/>
    <w:rsid w:val="00B27058"/>
    <w:rsid w:val="00B2796F"/>
    <w:rsid w:val="00B472B8"/>
    <w:rsid w:val="00B51251"/>
    <w:rsid w:val="00B5210D"/>
    <w:rsid w:val="00B53BC8"/>
    <w:rsid w:val="00B57762"/>
    <w:rsid w:val="00B619DE"/>
    <w:rsid w:val="00B63C1B"/>
    <w:rsid w:val="00B64D7F"/>
    <w:rsid w:val="00B705A3"/>
    <w:rsid w:val="00B71817"/>
    <w:rsid w:val="00B76B0D"/>
    <w:rsid w:val="00B76D3D"/>
    <w:rsid w:val="00B76DD6"/>
    <w:rsid w:val="00B80915"/>
    <w:rsid w:val="00B80DAF"/>
    <w:rsid w:val="00B85D0D"/>
    <w:rsid w:val="00B864F7"/>
    <w:rsid w:val="00B90D09"/>
    <w:rsid w:val="00B953E4"/>
    <w:rsid w:val="00BB018D"/>
    <w:rsid w:val="00BB0A69"/>
    <w:rsid w:val="00BB17EF"/>
    <w:rsid w:val="00BB5ABF"/>
    <w:rsid w:val="00BB5BCB"/>
    <w:rsid w:val="00BC05AF"/>
    <w:rsid w:val="00BC1F8F"/>
    <w:rsid w:val="00BC3509"/>
    <w:rsid w:val="00BC7DAB"/>
    <w:rsid w:val="00BD30AA"/>
    <w:rsid w:val="00BD76A5"/>
    <w:rsid w:val="00BE00F1"/>
    <w:rsid w:val="00BE2232"/>
    <w:rsid w:val="00BE2921"/>
    <w:rsid w:val="00BE500B"/>
    <w:rsid w:val="00BE5AE4"/>
    <w:rsid w:val="00BE5B63"/>
    <w:rsid w:val="00BE6C63"/>
    <w:rsid w:val="00BE7869"/>
    <w:rsid w:val="00BF0E8B"/>
    <w:rsid w:val="00BF3738"/>
    <w:rsid w:val="00BF44B3"/>
    <w:rsid w:val="00BF489E"/>
    <w:rsid w:val="00BF5E36"/>
    <w:rsid w:val="00C010E8"/>
    <w:rsid w:val="00C027DD"/>
    <w:rsid w:val="00C02F02"/>
    <w:rsid w:val="00C03432"/>
    <w:rsid w:val="00C035CB"/>
    <w:rsid w:val="00C05DF9"/>
    <w:rsid w:val="00C10474"/>
    <w:rsid w:val="00C11240"/>
    <w:rsid w:val="00C12D1E"/>
    <w:rsid w:val="00C134CF"/>
    <w:rsid w:val="00C13737"/>
    <w:rsid w:val="00C15EAA"/>
    <w:rsid w:val="00C24501"/>
    <w:rsid w:val="00C2579D"/>
    <w:rsid w:val="00C25FAB"/>
    <w:rsid w:val="00C264CB"/>
    <w:rsid w:val="00C268D9"/>
    <w:rsid w:val="00C33B20"/>
    <w:rsid w:val="00C3424D"/>
    <w:rsid w:val="00C3665F"/>
    <w:rsid w:val="00C41581"/>
    <w:rsid w:val="00C46BBF"/>
    <w:rsid w:val="00C478CA"/>
    <w:rsid w:val="00C51CA4"/>
    <w:rsid w:val="00C52A8C"/>
    <w:rsid w:val="00C53AAF"/>
    <w:rsid w:val="00C53EA6"/>
    <w:rsid w:val="00C55314"/>
    <w:rsid w:val="00C57B32"/>
    <w:rsid w:val="00C61861"/>
    <w:rsid w:val="00C6755A"/>
    <w:rsid w:val="00C6795D"/>
    <w:rsid w:val="00C721CB"/>
    <w:rsid w:val="00C84872"/>
    <w:rsid w:val="00C8650F"/>
    <w:rsid w:val="00C86694"/>
    <w:rsid w:val="00C875D8"/>
    <w:rsid w:val="00C87FF0"/>
    <w:rsid w:val="00C90514"/>
    <w:rsid w:val="00C958CC"/>
    <w:rsid w:val="00C96F68"/>
    <w:rsid w:val="00C976A8"/>
    <w:rsid w:val="00CA41C0"/>
    <w:rsid w:val="00CA65DF"/>
    <w:rsid w:val="00CA676C"/>
    <w:rsid w:val="00CB1B0A"/>
    <w:rsid w:val="00CB2025"/>
    <w:rsid w:val="00CB3A5A"/>
    <w:rsid w:val="00CB467B"/>
    <w:rsid w:val="00CB59EC"/>
    <w:rsid w:val="00CC7E84"/>
    <w:rsid w:val="00CD1FEB"/>
    <w:rsid w:val="00CD5414"/>
    <w:rsid w:val="00CD5B8D"/>
    <w:rsid w:val="00CF0208"/>
    <w:rsid w:val="00CF0C57"/>
    <w:rsid w:val="00CF3216"/>
    <w:rsid w:val="00CF4483"/>
    <w:rsid w:val="00CF624F"/>
    <w:rsid w:val="00CF65E4"/>
    <w:rsid w:val="00D006B2"/>
    <w:rsid w:val="00D02C38"/>
    <w:rsid w:val="00D116CA"/>
    <w:rsid w:val="00D12D1B"/>
    <w:rsid w:val="00D1614A"/>
    <w:rsid w:val="00D2026C"/>
    <w:rsid w:val="00D206BB"/>
    <w:rsid w:val="00D21506"/>
    <w:rsid w:val="00D22AD5"/>
    <w:rsid w:val="00D2356D"/>
    <w:rsid w:val="00D260C6"/>
    <w:rsid w:val="00D264EC"/>
    <w:rsid w:val="00D26929"/>
    <w:rsid w:val="00D33CFE"/>
    <w:rsid w:val="00D33E54"/>
    <w:rsid w:val="00D379B9"/>
    <w:rsid w:val="00D37B61"/>
    <w:rsid w:val="00D42176"/>
    <w:rsid w:val="00D51BC1"/>
    <w:rsid w:val="00D54FB8"/>
    <w:rsid w:val="00D557C9"/>
    <w:rsid w:val="00D5769E"/>
    <w:rsid w:val="00D65B1E"/>
    <w:rsid w:val="00D70731"/>
    <w:rsid w:val="00D70B33"/>
    <w:rsid w:val="00D70FD8"/>
    <w:rsid w:val="00D71F10"/>
    <w:rsid w:val="00D73542"/>
    <w:rsid w:val="00D80B1E"/>
    <w:rsid w:val="00D829E7"/>
    <w:rsid w:val="00D869D6"/>
    <w:rsid w:val="00D939D0"/>
    <w:rsid w:val="00D97F41"/>
    <w:rsid w:val="00DA002E"/>
    <w:rsid w:val="00DA0FA7"/>
    <w:rsid w:val="00DA4EA4"/>
    <w:rsid w:val="00DA602D"/>
    <w:rsid w:val="00DA662C"/>
    <w:rsid w:val="00DB11B5"/>
    <w:rsid w:val="00DC5F6E"/>
    <w:rsid w:val="00DC6063"/>
    <w:rsid w:val="00DC6663"/>
    <w:rsid w:val="00DC733C"/>
    <w:rsid w:val="00DD04CB"/>
    <w:rsid w:val="00DD07DA"/>
    <w:rsid w:val="00DD68ED"/>
    <w:rsid w:val="00DF3D05"/>
    <w:rsid w:val="00DF43C5"/>
    <w:rsid w:val="00DF74C7"/>
    <w:rsid w:val="00E002D9"/>
    <w:rsid w:val="00E009F4"/>
    <w:rsid w:val="00E077DB"/>
    <w:rsid w:val="00E10C09"/>
    <w:rsid w:val="00E14F44"/>
    <w:rsid w:val="00E164B2"/>
    <w:rsid w:val="00E2006C"/>
    <w:rsid w:val="00E201E7"/>
    <w:rsid w:val="00E21F4E"/>
    <w:rsid w:val="00E246E5"/>
    <w:rsid w:val="00E25B12"/>
    <w:rsid w:val="00E26D2A"/>
    <w:rsid w:val="00E279EE"/>
    <w:rsid w:val="00E31776"/>
    <w:rsid w:val="00E32A2D"/>
    <w:rsid w:val="00E32C3A"/>
    <w:rsid w:val="00E36F5D"/>
    <w:rsid w:val="00E43134"/>
    <w:rsid w:val="00E44342"/>
    <w:rsid w:val="00E456C7"/>
    <w:rsid w:val="00E47409"/>
    <w:rsid w:val="00E517ED"/>
    <w:rsid w:val="00E53E8C"/>
    <w:rsid w:val="00E55EBE"/>
    <w:rsid w:val="00E56B24"/>
    <w:rsid w:val="00E57870"/>
    <w:rsid w:val="00E60AA0"/>
    <w:rsid w:val="00E613DC"/>
    <w:rsid w:val="00E61BBD"/>
    <w:rsid w:val="00E63B04"/>
    <w:rsid w:val="00E65E20"/>
    <w:rsid w:val="00E66469"/>
    <w:rsid w:val="00E7141E"/>
    <w:rsid w:val="00E7159F"/>
    <w:rsid w:val="00E73557"/>
    <w:rsid w:val="00E75B8E"/>
    <w:rsid w:val="00E80C79"/>
    <w:rsid w:val="00E8114F"/>
    <w:rsid w:val="00E8479B"/>
    <w:rsid w:val="00E852DE"/>
    <w:rsid w:val="00E865FF"/>
    <w:rsid w:val="00E86DCF"/>
    <w:rsid w:val="00E92F0C"/>
    <w:rsid w:val="00E9337B"/>
    <w:rsid w:val="00E93642"/>
    <w:rsid w:val="00E949F0"/>
    <w:rsid w:val="00E97B43"/>
    <w:rsid w:val="00EA1A31"/>
    <w:rsid w:val="00EA426C"/>
    <w:rsid w:val="00EA5AA5"/>
    <w:rsid w:val="00EB00B9"/>
    <w:rsid w:val="00EB0ED9"/>
    <w:rsid w:val="00EB12DD"/>
    <w:rsid w:val="00EB14C0"/>
    <w:rsid w:val="00EB1FA0"/>
    <w:rsid w:val="00EB3446"/>
    <w:rsid w:val="00EB390D"/>
    <w:rsid w:val="00EB529E"/>
    <w:rsid w:val="00EB5B06"/>
    <w:rsid w:val="00EB6FE8"/>
    <w:rsid w:val="00EC138A"/>
    <w:rsid w:val="00EC3579"/>
    <w:rsid w:val="00EC6C84"/>
    <w:rsid w:val="00ED180E"/>
    <w:rsid w:val="00ED44F6"/>
    <w:rsid w:val="00ED5543"/>
    <w:rsid w:val="00EE0B1B"/>
    <w:rsid w:val="00EE0F35"/>
    <w:rsid w:val="00EE35E4"/>
    <w:rsid w:val="00EE63E3"/>
    <w:rsid w:val="00EE7F8D"/>
    <w:rsid w:val="00EF132B"/>
    <w:rsid w:val="00EF1C02"/>
    <w:rsid w:val="00EF4E08"/>
    <w:rsid w:val="00EF7945"/>
    <w:rsid w:val="00F026F0"/>
    <w:rsid w:val="00F045E0"/>
    <w:rsid w:val="00F10B7D"/>
    <w:rsid w:val="00F12A1B"/>
    <w:rsid w:val="00F167BD"/>
    <w:rsid w:val="00F17EE6"/>
    <w:rsid w:val="00F21B20"/>
    <w:rsid w:val="00F22122"/>
    <w:rsid w:val="00F22774"/>
    <w:rsid w:val="00F237B4"/>
    <w:rsid w:val="00F240AE"/>
    <w:rsid w:val="00F27BE8"/>
    <w:rsid w:val="00F308EC"/>
    <w:rsid w:val="00F33D4A"/>
    <w:rsid w:val="00F33D56"/>
    <w:rsid w:val="00F35838"/>
    <w:rsid w:val="00F416FD"/>
    <w:rsid w:val="00F42401"/>
    <w:rsid w:val="00F42BF9"/>
    <w:rsid w:val="00F43E5E"/>
    <w:rsid w:val="00F440FE"/>
    <w:rsid w:val="00F4468D"/>
    <w:rsid w:val="00F45D45"/>
    <w:rsid w:val="00F461DD"/>
    <w:rsid w:val="00F469C5"/>
    <w:rsid w:val="00F52C1C"/>
    <w:rsid w:val="00F56A47"/>
    <w:rsid w:val="00F573E7"/>
    <w:rsid w:val="00F613D2"/>
    <w:rsid w:val="00F61970"/>
    <w:rsid w:val="00F62BC3"/>
    <w:rsid w:val="00F63C97"/>
    <w:rsid w:val="00F63F62"/>
    <w:rsid w:val="00F6441A"/>
    <w:rsid w:val="00F64ED7"/>
    <w:rsid w:val="00F658B8"/>
    <w:rsid w:val="00F667AC"/>
    <w:rsid w:val="00F70621"/>
    <w:rsid w:val="00F74B64"/>
    <w:rsid w:val="00F76ACD"/>
    <w:rsid w:val="00F81BAB"/>
    <w:rsid w:val="00F82F41"/>
    <w:rsid w:val="00F834C1"/>
    <w:rsid w:val="00F91B7A"/>
    <w:rsid w:val="00F93CDB"/>
    <w:rsid w:val="00F95C0E"/>
    <w:rsid w:val="00F96478"/>
    <w:rsid w:val="00FA11BC"/>
    <w:rsid w:val="00FA31F0"/>
    <w:rsid w:val="00FA7714"/>
    <w:rsid w:val="00FB0E41"/>
    <w:rsid w:val="00FB14C4"/>
    <w:rsid w:val="00FB4EC2"/>
    <w:rsid w:val="00FC0D14"/>
    <w:rsid w:val="00FC180E"/>
    <w:rsid w:val="00FC5D14"/>
    <w:rsid w:val="00FC5DB3"/>
    <w:rsid w:val="00FD079E"/>
    <w:rsid w:val="00FD31D1"/>
    <w:rsid w:val="00FD3535"/>
    <w:rsid w:val="00FD6212"/>
    <w:rsid w:val="00FD7363"/>
    <w:rsid w:val="00FD7F45"/>
    <w:rsid w:val="00FE26AE"/>
    <w:rsid w:val="00FE3D05"/>
    <w:rsid w:val="00FE43F7"/>
    <w:rsid w:val="00FE47D4"/>
    <w:rsid w:val="00FE4D52"/>
    <w:rsid w:val="00FE5E4D"/>
    <w:rsid w:val="00FE60DE"/>
    <w:rsid w:val="00FF1932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CC21E2"/>
  <w15:chartTrackingRefBased/>
  <w15:docId w15:val="{8E84AFA2-B8C5-4D22-A1EA-4F0BB594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65D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qFormat/>
    <w:rsid w:val="009E65D2"/>
    <w:pPr>
      <w:keepNext/>
      <w:jc w:val="both"/>
      <w:outlineLvl w:val="0"/>
    </w:pPr>
    <w:rPr>
      <w:rFonts w:ascii="Arial" w:hAnsi="Arial" w:cs="Arial"/>
      <w:b/>
      <w:bCs/>
      <w:sz w:val="18"/>
      <w:szCs w:val="18"/>
    </w:rPr>
  </w:style>
  <w:style w:type="paragraph" w:styleId="Heading2">
    <w:name w:val="heading 2"/>
    <w:basedOn w:val="Normal"/>
    <w:next w:val="Normal"/>
    <w:qFormat/>
    <w:rsid w:val="009E65D2"/>
    <w:pPr>
      <w:keepNext/>
      <w:spacing w:before="240" w:after="60"/>
      <w:outlineLvl w:val="1"/>
    </w:pPr>
    <w:rPr>
      <w:rFonts w:ascii="Arial" w:hAnsi="Arial" w:cs="Arial"/>
      <w:b/>
      <w:bCs/>
      <w:i/>
      <w:iCs/>
      <w:caps/>
      <w:sz w:val="28"/>
      <w:szCs w:val="28"/>
    </w:rPr>
  </w:style>
  <w:style w:type="paragraph" w:styleId="Heading3">
    <w:name w:val="heading 3"/>
    <w:basedOn w:val="Normal"/>
    <w:next w:val="Normal"/>
    <w:qFormat/>
    <w:rsid w:val="00DC60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BodyText"/>
    <w:qFormat/>
    <w:rsid w:val="00EF7945"/>
    <w:pPr>
      <w:keepNext/>
      <w:keepLines/>
      <w:tabs>
        <w:tab w:val="num" w:pos="864"/>
      </w:tabs>
      <w:overflowPunct/>
      <w:autoSpaceDE/>
      <w:autoSpaceDN/>
      <w:adjustRightInd/>
      <w:spacing w:line="270" w:lineRule="atLeast"/>
      <w:ind w:left="864" w:hanging="864"/>
      <w:textAlignment w:val="auto"/>
      <w:outlineLvl w:val="3"/>
    </w:pPr>
    <w:rPr>
      <w:b/>
      <w:sz w:val="23"/>
    </w:rPr>
  </w:style>
  <w:style w:type="paragraph" w:styleId="Heading5">
    <w:name w:val="heading 5"/>
    <w:basedOn w:val="Normal"/>
    <w:next w:val="Normal"/>
    <w:qFormat/>
    <w:rsid w:val="00E8479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C606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C6063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F7945"/>
    <w:pPr>
      <w:tabs>
        <w:tab w:val="num" w:pos="1440"/>
      </w:tabs>
      <w:overflowPunct/>
      <w:autoSpaceDE/>
      <w:autoSpaceDN/>
      <w:adjustRightInd/>
      <w:spacing w:before="240" w:after="60" w:line="270" w:lineRule="atLeast"/>
      <w:ind w:left="1440" w:hanging="1440"/>
      <w:textAlignment w:val="auto"/>
      <w:outlineLvl w:val="7"/>
    </w:pPr>
    <w:rPr>
      <w:rFonts w:ascii="Arial" w:hAnsi="Arial"/>
      <w:i/>
      <w:sz w:val="23"/>
    </w:rPr>
  </w:style>
  <w:style w:type="paragraph" w:styleId="Heading9">
    <w:name w:val="heading 9"/>
    <w:basedOn w:val="Normal"/>
    <w:next w:val="Normal"/>
    <w:qFormat/>
    <w:rsid w:val="00EF7945"/>
    <w:pPr>
      <w:tabs>
        <w:tab w:val="num" w:pos="1584"/>
      </w:tabs>
      <w:overflowPunct/>
      <w:autoSpaceDE/>
      <w:autoSpaceDN/>
      <w:adjustRightInd/>
      <w:spacing w:before="240" w:after="60" w:line="270" w:lineRule="atLeast"/>
      <w:ind w:left="1584" w:hanging="1584"/>
      <w:textAlignment w:val="auto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_EN,HEADER_EN Diagrama Diagrama,HEADER_EN Diagrama, Char Char Char,Blanko antraste,Char Char Char"/>
    <w:basedOn w:val="Normal"/>
    <w:link w:val="HeaderChar"/>
    <w:rsid w:val="009E65D2"/>
    <w:pPr>
      <w:tabs>
        <w:tab w:val="center" w:pos="4986"/>
        <w:tab w:val="right" w:pos="9972"/>
      </w:tabs>
    </w:pPr>
  </w:style>
  <w:style w:type="paragraph" w:styleId="Footer">
    <w:name w:val="footer"/>
    <w:basedOn w:val="Normal"/>
    <w:link w:val="FooterChar"/>
    <w:qFormat/>
    <w:rsid w:val="009E65D2"/>
    <w:pPr>
      <w:tabs>
        <w:tab w:val="center" w:pos="4986"/>
        <w:tab w:val="right" w:pos="9972"/>
      </w:tabs>
    </w:pPr>
    <w:rPr>
      <w:lang w:val="x-none"/>
    </w:rPr>
  </w:style>
  <w:style w:type="character" w:styleId="PageNumber">
    <w:name w:val="page number"/>
    <w:basedOn w:val="DefaultParagraphFont"/>
    <w:rsid w:val="009E65D2"/>
  </w:style>
  <w:style w:type="table" w:styleId="TableGrid">
    <w:name w:val="Table Grid"/>
    <w:basedOn w:val="TableNormal"/>
    <w:rsid w:val="00256D4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TEKSTAS"/>
    <w:basedOn w:val="Normal"/>
    <w:qFormat/>
    <w:rsid w:val="005D4650"/>
    <w:pPr>
      <w:overflowPunct/>
      <w:autoSpaceDE/>
      <w:autoSpaceDN/>
      <w:adjustRightInd/>
      <w:jc w:val="center"/>
      <w:textAlignment w:val="auto"/>
    </w:pPr>
    <w:rPr>
      <w:b/>
      <w:bCs/>
      <w:sz w:val="24"/>
      <w:szCs w:val="24"/>
    </w:rPr>
  </w:style>
  <w:style w:type="paragraph" w:styleId="BodyTextIndent">
    <w:name w:val="Body Text Indent"/>
    <w:basedOn w:val="Normal"/>
    <w:rsid w:val="00EB6FE8"/>
    <w:pPr>
      <w:overflowPunct/>
      <w:autoSpaceDE/>
      <w:autoSpaceDN/>
      <w:adjustRightInd/>
      <w:spacing w:after="120"/>
      <w:ind w:left="283"/>
      <w:textAlignment w:val="auto"/>
    </w:pPr>
    <w:rPr>
      <w:sz w:val="24"/>
      <w:szCs w:val="24"/>
      <w:lang w:eastAsia="lt-LT"/>
    </w:rPr>
  </w:style>
  <w:style w:type="paragraph" w:styleId="BodyText">
    <w:name w:val="Body Text"/>
    <w:basedOn w:val="Normal"/>
    <w:rsid w:val="00FD079E"/>
    <w:pPr>
      <w:spacing w:after="120"/>
    </w:pPr>
  </w:style>
  <w:style w:type="character" w:customStyle="1" w:styleId="WW8Num11z0">
    <w:name w:val="WW8Num11z0"/>
    <w:rsid w:val="00524440"/>
    <w:rPr>
      <w:rFonts w:ascii="Wingdings" w:hAnsi="Wingdings"/>
    </w:rPr>
  </w:style>
  <w:style w:type="paragraph" w:styleId="BodyTextIndent2">
    <w:name w:val="Body Text Indent 2"/>
    <w:basedOn w:val="Normal"/>
    <w:rsid w:val="00811427"/>
    <w:pPr>
      <w:spacing w:after="120" w:line="480" w:lineRule="auto"/>
      <w:ind w:left="283"/>
    </w:pPr>
  </w:style>
  <w:style w:type="paragraph" w:styleId="BodyText2">
    <w:name w:val="Body Text 2"/>
    <w:basedOn w:val="Normal"/>
    <w:rsid w:val="00DC6063"/>
    <w:pPr>
      <w:spacing w:after="120" w:line="480" w:lineRule="auto"/>
    </w:pPr>
  </w:style>
  <w:style w:type="paragraph" w:styleId="BodyText3">
    <w:name w:val="Body Text 3"/>
    <w:basedOn w:val="Normal"/>
    <w:rsid w:val="00DC6063"/>
    <w:pPr>
      <w:spacing w:after="120"/>
    </w:pPr>
    <w:rPr>
      <w:sz w:val="16"/>
      <w:szCs w:val="16"/>
    </w:rPr>
  </w:style>
  <w:style w:type="paragraph" w:styleId="BodyTextIndent3">
    <w:name w:val="Body Text Indent 3"/>
    <w:basedOn w:val="Normal"/>
    <w:rsid w:val="00D2026C"/>
    <w:pPr>
      <w:spacing w:after="120"/>
      <w:ind w:left="283"/>
    </w:pPr>
    <w:rPr>
      <w:sz w:val="16"/>
      <w:szCs w:val="16"/>
    </w:rPr>
  </w:style>
  <w:style w:type="paragraph" w:customStyle="1" w:styleId="Style">
    <w:name w:val="Style"/>
    <w:rsid w:val="007903A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ableContents">
    <w:name w:val="Table Contents"/>
    <w:basedOn w:val="BodyText"/>
    <w:rsid w:val="00F70621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color w:val="000000"/>
      <w:sz w:val="24"/>
    </w:rPr>
  </w:style>
  <w:style w:type="character" w:customStyle="1" w:styleId="NormalChar">
    <w:name w:val="Normal Char"/>
    <w:rsid w:val="00F70621"/>
    <w:rPr>
      <w:rFonts w:ascii="TimesLT" w:hAnsi="TimesLT"/>
      <w:noProof/>
      <w:lang w:val="en-US" w:eastAsia="en-US" w:bidi="ar-SA"/>
    </w:rPr>
  </w:style>
  <w:style w:type="paragraph" w:styleId="TOC1">
    <w:name w:val="toc 1"/>
    <w:basedOn w:val="Normal"/>
    <w:next w:val="Normal"/>
    <w:autoRedefine/>
    <w:semiHidden/>
    <w:rsid w:val="00EF7945"/>
    <w:pPr>
      <w:keepNext/>
      <w:keepLines/>
      <w:tabs>
        <w:tab w:val="right" w:pos="7371"/>
      </w:tabs>
      <w:suppressAutoHyphens/>
      <w:overflowPunct/>
      <w:autoSpaceDE/>
      <w:autoSpaceDN/>
      <w:adjustRightInd/>
      <w:spacing w:before="320" w:after="80" w:line="240" w:lineRule="exact"/>
      <w:ind w:left="851" w:right="1134" w:hanging="851"/>
      <w:textAlignment w:val="auto"/>
    </w:pPr>
    <w:rPr>
      <w:rFonts w:ascii="Helvetica" w:hAnsi="Helvetica"/>
      <w:b/>
      <w:sz w:val="23"/>
    </w:rPr>
  </w:style>
  <w:style w:type="paragraph" w:styleId="TOC2">
    <w:name w:val="toc 2"/>
    <w:basedOn w:val="TOC1"/>
    <w:next w:val="Normal"/>
    <w:autoRedefine/>
    <w:semiHidden/>
    <w:rsid w:val="00EF7945"/>
    <w:pPr>
      <w:keepNext w:val="0"/>
      <w:spacing w:before="0"/>
    </w:pPr>
    <w:rPr>
      <w:rFonts w:ascii="TrueHelveticaLight" w:hAnsi="TrueHelveticaLight"/>
      <w:b w:val="0"/>
    </w:rPr>
  </w:style>
  <w:style w:type="paragraph" w:customStyle="1" w:styleId="ListBulletNoSpace">
    <w:name w:val="List Bullet NoSpace"/>
    <w:basedOn w:val="ListBullet"/>
    <w:rsid w:val="00EF7945"/>
    <w:pPr>
      <w:tabs>
        <w:tab w:val="left" w:pos="425"/>
      </w:tabs>
      <w:overflowPunct/>
      <w:autoSpaceDE/>
      <w:autoSpaceDN/>
      <w:adjustRightInd/>
      <w:spacing w:line="270" w:lineRule="atLeast"/>
      <w:ind w:left="425" w:hanging="425"/>
      <w:textAlignment w:val="auto"/>
    </w:pPr>
    <w:rPr>
      <w:sz w:val="23"/>
    </w:rPr>
  </w:style>
  <w:style w:type="paragraph" w:customStyle="1" w:styleId="BulletedList">
    <w:name w:val="Bulleted List"/>
    <w:basedOn w:val="BodyText"/>
    <w:autoRedefine/>
    <w:rsid w:val="00EF7945"/>
    <w:pPr>
      <w:numPr>
        <w:numId w:val="1"/>
      </w:numPr>
      <w:overflowPunct/>
      <w:autoSpaceDE/>
      <w:autoSpaceDN/>
      <w:adjustRightInd/>
      <w:spacing w:after="100" w:afterAutospacing="1" w:line="218" w:lineRule="auto"/>
      <w:ind w:left="426"/>
      <w:textAlignment w:val="auto"/>
    </w:pPr>
    <w:rPr>
      <w:sz w:val="24"/>
    </w:rPr>
  </w:style>
  <w:style w:type="character" w:styleId="Hyperlink">
    <w:name w:val="Hyperlink"/>
    <w:rsid w:val="00EF7945"/>
    <w:rPr>
      <w:color w:val="0000FF"/>
      <w:u w:val="single"/>
    </w:rPr>
  </w:style>
  <w:style w:type="paragraph" w:styleId="ListBullet">
    <w:name w:val="List Bullet"/>
    <w:basedOn w:val="Normal"/>
    <w:rsid w:val="00EF7945"/>
  </w:style>
  <w:style w:type="paragraph" w:styleId="BlockText">
    <w:name w:val="Block Text"/>
    <w:basedOn w:val="Normal"/>
    <w:rsid w:val="004177A3"/>
    <w:pPr>
      <w:overflowPunct/>
      <w:autoSpaceDE/>
      <w:autoSpaceDN/>
      <w:adjustRightInd/>
      <w:ind w:left="176" w:right="317" w:firstLine="544"/>
      <w:jc w:val="both"/>
      <w:textAlignment w:val="auto"/>
    </w:pPr>
    <w:rPr>
      <w:sz w:val="24"/>
    </w:rPr>
  </w:style>
  <w:style w:type="paragraph" w:styleId="DocumentMap">
    <w:name w:val="Document Map"/>
    <w:basedOn w:val="Normal"/>
    <w:semiHidden/>
    <w:rsid w:val="002967AF"/>
    <w:pPr>
      <w:shd w:val="clear" w:color="auto" w:fill="000080"/>
      <w:overflowPunct/>
      <w:autoSpaceDE/>
      <w:autoSpaceDN/>
      <w:adjustRightInd/>
      <w:textAlignment w:val="auto"/>
    </w:pPr>
    <w:rPr>
      <w:rFonts w:cs="Tahoma"/>
      <w:sz w:val="22"/>
      <w:szCs w:val="24"/>
    </w:rPr>
  </w:style>
  <w:style w:type="character" w:customStyle="1" w:styleId="FooterChar">
    <w:name w:val="Footer Char"/>
    <w:link w:val="Footer"/>
    <w:qFormat/>
    <w:rsid w:val="00267A93"/>
    <w:rPr>
      <w:lang w:eastAsia="en-US"/>
    </w:rPr>
  </w:style>
  <w:style w:type="character" w:customStyle="1" w:styleId="HeaderChar">
    <w:name w:val="Header Char"/>
    <w:aliases w:val="HEADER_EN Char,HEADER_EN Diagrama Diagrama Char,HEADER_EN Diagrama Char, Char Char Char Char,Blanko antraste Char,Char Char Char Char"/>
    <w:link w:val="Header"/>
    <w:rsid w:val="00741C1C"/>
    <w:rPr>
      <w:lang w:val="lt-LT" w:eastAsia="en-US" w:bidi="ar-SA"/>
    </w:rPr>
  </w:style>
  <w:style w:type="paragraph" w:styleId="NormalIndent">
    <w:name w:val="Normal Indent"/>
    <w:basedOn w:val="Normal"/>
    <w:rsid w:val="00172AA3"/>
    <w:pPr>
      <w:overflowPunct/>
      <w:autoSpaceDE/>
      <w:autoSpaceDN/>
      <w:adjustRightInd/>
      <w:ind w:left="720"/>
      <w:textAlignment w:val="auto"/>
    </w:pPr>
    <w:rPr>
      <w:sz w:val="24"/>
      <w:lang w:val="en-US" w:eastAsia="lt-LT"/>
    </w:rPr>
  </w:style>
  <w:style w:type="paragraph" w:styleId="BalloonText">
    <w:name w:val="Balloon Text"/>
    <w:basedOn w:val="Normal"/>
    <w:link w:val="BalloonTextChar"/>
    <w:rsid w:val="00E43134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E43134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A6094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character" w:customStyle="1" w:styleId="LLCTekstas">
    <w:name w:val="LLCTekstas"/>
    <w:rsid w:val="0050124E"/>
  </w:style>
  <w:style w:type="character" w:customStyle="1" w:styleId="Absatz-Standardschriftart">
    <w:name w:val="Absatz-Standardschriftart"/>
    <w:rsid w:val="006A703B"/>
  </w:style>
  <w:style w:type="paragraph" w:customStyle="1" w:styleId="BodyText4">
    <w:name w:val="Body Text4"/>
    <w:rsid w:val="005B3A39"/>
    <w:pPr>
      <w:ind w:firstLine="312"/>
      <w:jc w:val="both"/>
    </w:pPr>
    <w:rPr>
      <w:rFonts w:ascii="TimesLT" w:hAnsi="TimesLT"/>
      <w:lang w:val="en-GB" w:eastAsia="en-US"/>
    </w:rPr>
  </w:style>
  <w:style w:type="paragraph" w:customStyle="1" w:styleId="Standard">
    <w:name w:val="Standard"/>
    <w:rsid w:val="00B53BC8"/>
    <w:pPr>
      <w:suppressAutoHyphens/>
      <w:overflowPunct w:val="0"/>
      <w:autoSpaceDE w:val="0"/>
      <w:autoSpaceDN w:val="0"/>
      <w:textAlignment w:val="baseline"/>
    </w:pPr>
    <w:rPr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756</Words>
  <Characters>431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Pozicija, Eil</vt:lpstr>
      <vt:lpstr>Pozicija, Eil</vt:lpstr>
    </vt:vector>
  </TitlesOfParts>
  <Company>UAB "Projektika"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Pozicija, Eil</dc:title>
  <dc:subject/>
  <dc:creator>_</dc:creator>
  <cp:keywords/>
  <cp:lastModifiedBy>Daina Dragatienė</cp:lastModifiedBy>
  <cp:revision>65</cp:revision>
  <cp:lastPrinted>2025-11-27T06:32:00Z</cp:lastPrinted>
  <dcterms:created xsi:type="dcterms:W3CDTF">2014-06-13T20:49:00Z</dcterms:created>
  <dcterms:modified xsi:type="dcterms:W3CDTF">2025-11-27T06:32:00Z</dcterms:modified>
</cp:coreProperties>
</file>